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6A9EF" w14:textId="77777777" w:rsidR="00441091" w:rsidRPr="0075614D" w:rsidRDefault="0075614D">
      <w:pPr>
        <w:spacing w:before="35"/>
        <w:ind w:left="1046"/>
        <w:rPr>
          <w:rFonts w:asciiTheme="majorHAnsi" w:eastAsia="Calibri" w:hAnsiTheme="majorHAnsi" w:cs="Calibri"/>
          <w:sz w:val="22"/>
          <w:szCs w:val="22"/>
        </w:rPr>
      </w:pPr>
      <w:r w:rsidRPr="0075614D">
        <w:rPr>
          <w:rFonts w:asciiTheme="majorHAnsi" w:eastAsia="Calibri" w:hAnsiTheme="majorHAnsi" w:cs="Calibri"/>
          <w:b/>
          <w:sz w:val="32"/>
          <w:szCs w:val="32"/>
        </w:rPr>
        <w:t>Sam</w:t>
      </w:r>
      <w:r w:rsidRPr="0075614D">
        <w:rPr>
          <w:rFonts w:asciiTheme="majorHAnsi" w:eastAsia="Calibri" w:hAnsiTheme="majorHAnsi" w:cs="Calibri"/>
          <w:b/>
          <w:spacing w:val="1"/>
          <w:sz w:val="32"/>
          <w:szCs w:val="32"/>
        </w:rPr>
        <w:t>p</w:t>
      </w:r>
      <w:r w:rsidRPr="0075614D">
        <w:rPr>
          <w:rFonts w:asciiTheme="majorHAnsi" w:eastAsia="Calibri" w:hAnsiTheme="majorHAnsi" w:cs="Calibri"/>
          <w:b/>
          <w:sz w:val="32"/>
          <w:szCs w:val="32"/>
        </w:rPr>
        <w:t>le</w:t>
      </w:r>
      <w:r w:rsidRPr="0075614D">
        <w:rPr>
          <w:rFonts w:asciiTheme="majorHAnsi" w:eastAsia="Calibri" w:hAnsiTheme="majorHAnsi" w:cs="Calibri"/>
          <w:b/>
          <w:spacing w:val="1"/>
          <w:sz w:val="32"/>
          <w:szCs w:val="32"/>
        </w:rPr>
        <w:t xml:space="preserve"> </w:t>
      </w:r>
      <w:r w:rsidRPr="0075614D">
        <w:rPr>
          <w:rFonts w:asciiTheme="majorHAnsi" w:eastAsia="Calibri" w:hAnsiTheme="majorHAnsi" w:cs="Calibri"/>
          <w:b/>
          <w:sz w:val="32"/>
          <w:szCs w:val="32"/>
        </w:rPr>
        <w:t>Re</w:t>
      </w:r>
      <w:r w:rsidRPr="0075614D">
        <w:rPr>
          <w:rFonts w:asciiTheme="majorHAnsi" w:eastAsia="Calibri" w:hAnsiTheme="majorHAnsi" w:cs="Calibri"/>
          <w:b/>
          <w:spacing w:val="-2"/>
          <w:sz w:val="32"/>
          <w:szCs w:val="32"/>
        </w:rPr>
        <w:t>s</w:t>
      </w:r>
      <w:r w:rsidRPr="0075614D">
        <w:rPr>
          <w:rFonts w:asciiTheme="majorHAnsi" w:eastAsia="Calibri" w:hAnsiTheme="majorHAnsi" w:cs="Calibri"/>
          <w:b/>
          <w:spacing w:val="1"/>
          <w:sz w:val="32"/>
          <w:szCs w:val="32"/>
        </w:rPr>
        <w:t>u</w:t>
      </w:r>
      <w:r w:rsidRPr="0075614D">
        <w:rPr>
          <w:rFonts w:asciiTheme="majorHAnsi" w:eastAsia="Calibri" w:hAnsiTheme="majorHAnsi" w:cs="Calibri"/>
          <w:b/>
          <w:sz w:val="32"/>
          <w:szCs w:val="32"/>
        </w:rPr>
        <w:t xml:space="preserve">me </w:t>
      </w:r>
      <w:r w:rsidRPr="0075614D">
        <w:rPr>
          <w:rFonts w:asciiTheme="majorHAnsi" w:eastAsia="Calibri" w:hAnsiTheme="majorHAnsi" w:cs="Calibri"/>
          <w:b/>
          <w:spacing w:val="-2"/>
          <w:sz w:val="32"/>
          <w:szCs w:val="32"/>
        </w:rPr>
        <w:t>f</w:t>
      </w:r>
      <w:r w:rsidRPr="0075614D">
        <w:rPr>
          <w:rFonts w:asciiTheme="majorHAnsi" w:eastAsia="Calibri" w:hAnsiTheme="majorHAnsi" w:cs="Calibri"/>
          <w:b/>
          <w:sz w:val="32"/>
          <w:szCs w:val="32"/>
        </w:rPr>
        <w:t>or Engi</w:t>
      </w:r>
      <w:r w:rsidRPr="0075614D">
        <w:rPr>
          <w:rFonts w:asciiTheme="majorHAnsi" w:eastAsia="Calibri" w:hAnsiTheme="majorHAnsi" w:cs="Calibri"/>
          <w:b/>
          <w:spacing w:val="2"/>
          <w:sz w:val="32"/>
          <w:szCs w:val="32"/>
        </w:rPr>
        <w:t>n</w:t>
      </w:r>
      <w:r w:rsidRPr="0075614D">
        <w:rPr>
          <w:rFonts w:asciiTheme="majorHAnsi" w:eastAsia="Calibri" w:hAnsiTheme="majorHAnsi" w:cs="Calibri"/>
          <w:b/>
          <w:spacing w:val="-1"/>
          <w:sz w:val="32"/>
          <w:szCs w:val="32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32"/>
          <w:szCs w:val="32"/>
        </w:rPr>
        <w:t>e</w:t>
      </w:r>
      <w:r w:rsidRPr="0075614D">
        <w:rPr>
          <w:rFonts w:asciiTheme="majorHAnsi" w:eastAsia="Calibri" w:hAnsiTheme="majorHAnsi" w:cs="Calibri"/>
          <w:b/>
          <w:sz w:val="32"/>
          <w:szCs w:val="32"/>
        </w:rPr>
        <w:t>ring</w:t>
      </w:r>
      <w:r w:rsidRPr="0075614D">
        <w:rPr>
          <w:rFonts w:asciiTheme="majorHAnsi" w:eastAsia="Calibri" w:hAnsiTheme="majorHAnsi" w:cs="Calibri"/>
          <w:b/>
          <w:spacing w:val="-2"/>
          <w:sz w:val="32"/>
          <w:szCs w:val="32"/>
        </w:rPr>
        <w:t xml:space="preserve"> </w:t>
      </w:r>
      <w:r w:rsidRPr="0075614D">
        <w:rPr>
          <w:rFonts w:asciiTheme="majorHAnsi" w:eastAsia="Calibri" w:hAnsiTheme="majorHAnsi" w:cs="Calibri"/>
          <w:b/>
          <w:sz w:val="32"/>
          <w:szCs w:val="32"/>
        </w:rPr>
        <w:t>St</w:t>
      </w:r>
      <w:r w:rsidRPr="0075614D">
        <w:rPr>
          <w:rFonts w:asciiTheme="majorHAnsi" w:eastAsia="Calibri" w:hAnsiTheme="majorHAnsi" w:cs="Calibri"/>
          <w:b/>
          <w:spacing w:val="1"/>
          <w:sz w:val="32"/>
          <w:szCs w:val="32"/>
        </w:rPr>
        <w:t>u</w:t>
      </w:r>
      <w:r w:rsidRPr="0075614D">
        <w:rPr>
          <w:rFonts w:asciiTheme="majorHAnsi" w:eastAsia="Calibri" w:hAnsiTheme="majorHAnsi" w:cs="Calibri"/>
          <w:b/>
          <w:spacing w:val="-1"/>
          <w:sz w:val="32"/>
          <w:szCs w:val="32"/>
        </w:rPr>
        <w:t>d</w:t>
      </w:r>
      <w:r w:rsidRPr="0075614D">
        <w:rPr>
          <w:rFonts w:asciiTheme="majorHAnsi" w:eastAsia="Calibri" w:hAnsiTheme="majorHAnsi" w:cs="Calibri"/>
          <w:b/>
          <w:spacing w:val="1"/>
          <w:sz w:val="32"/>
          <w:szCs w:val="32"/>
        </w:rPr>
        <w:t>en</w:t>
      </w:r>
      <w:r w:rsidRPr="0075614D">
        <w:rPr>
          <w:rFonts w:asciiTheme="majorHAnsi" w:eastAsia="Calibri" w:hAnsiTheme="majorHAnsi" w:cs="Calibri"/>
          <w:b/>
          <w:sz w:val="32"/>
          <w:szCs w:val="32"/>
        </w:rPr>
        <w:t>ts</w:t>
      </w:r>
      <w:r w:rsidRPr="0075614D">
        <w:rPr>
          <w:rFonts w:asciiTheme="majorHAnsi" w:eastAsia="Calibri" w:hAnsiTheme="majorHAnsi" w:cs="Calibri"/>
          <w:b/>
          <w:spacing w:val="5"/>
          <w:sz w:val="32"/>
          <w:szCs w:val="32"/>
        </w:rPr>
        <w:t xml:space="preserve"> 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(j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/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sr</w:t>
      </w:r>
      <w:r w:rsidRPr="0075614D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leve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 xml:space="preserve">)                                                                  </w:t>
      </w:r>
      <w:r w:rsidRPr="0075614D">
        <w:rPr>
          <w:rFonts w:asciiTheme="majorHAnsi" w:eastAsia="Calibri" w:hAnsiTheme="majorHAnsi" w:cs="Calibri"/>
          <w:b/>
          <w:spacing w:val="4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Re</w:t>
      </w:r>
      <w:r w:rsidRPr="0075614D">
        <w:rPr>
          <w:rFonts w:asciiTheme="majorHAnsi" w:eastAsia="Calibri" w:hAnsiTheme="majorHAnsi" w:cs="Calibri"/>
          <w:b/>
          <w:position w:val="12"/>
          <w:sz w:val="22"/>
          <w:szCs w:val="22"/>
        </w:rPr>
        <w:t>s</w:t>
      </w:r>
      <w:r w:rsidRPr="0075614D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u</w:t>
      </w:r>
      <w:r w:rsidRPr="0075614D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m</w:t>
      </w:r>
      <w:r w:rsidRPr="0075614D">
        <w:rPr>
          <w:rFonts w:asciiTheme="majorHAnsi" w:eastAsia="Calibri" w:hAnsiTheme="majorHAnsi" w:cs="Calibri"/>
          <w:b/>
          <w:position w:val="12"/>
          <w:sz w:val="22"/>
          <w:szCs w:val="22"/>
        </w:rPr>
        <w:t>e G</w:t>
      </w:r>
      <w:r w:rsidRPr="0075614D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uid</w:t>
      </w:r>
      <w:r w:rsidRPr="0075614D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l</w:t>
      </w:r>
      <w:r w:rsidRPr="0075614D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i</w:t>
      </w:r>
      <w:r w:rsidRPr="0075614D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n</w:t>
      </w:r>
      <w:r w:rsidRPr="0075614D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position w:val="12"/>
          <w:sz w:val="22"/>
          <w:szCs w:val="22"/>
        </w:rPr>
        <w:t>s</w:t>
      </w:r>
    </w:p>
    <w:p w14:paraId="6C021222" w14:textId="77777777" w:rsidR="00441091" w:rsidRPr="0075614D" w:rsidRDefault="0075614D">
      <w:pPr>
        <w:spacing w:before="100"/>
        <w:ind w:left="9673"/>
        <w:rPr>
          <w:rFonts w:asciiTheme="majorHAnsi" w:eastAsia="Calibri" w:hAnsiTheme="majorHAnsi" w:cs="Calibri"/>
          <w:sz w:val="18"/>
          <w:szCs w:val="18"/>
        </w:rPr>
        <w:sectPr w:rsidR="00441091" w:rsidRPr="0075614D">
          <w:type w:val="continuous"/>
          <w:pgSz w:w="15840" w:h="12240" w:orient="landscape"/>
          <w:pgMar w:top="320" w:right="340" w:bottom="280" w:left="620" w:header="720" w:footer="720" w:gutter="0"/>
          <w:cols w:space="720"/>
        </w:sectPr>
      </w:pPr>
      <w:r w:rsidRPr="0075614D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on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ta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b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75614D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is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ld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z w:val="18"/>
          <w:szCs w:val="18"/>
        </w:rPr>
        <w:t>WA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clu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am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dd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</w:p>
    <w:p w14:paraId="267E9A2A" w14:textId="753187AD" w:rsidR="00441091" w:rsidRPr="0075614D" w:rsidRDefault="0075614D" w:rsidP="0075614D">
      <w:pPr>
        <w:spacing w:line="280" w:lineRule="exact"/>
        <w:ind w:right="3544"/>
        <w:rPr>
          <w:rFonts w:asciiTheme="majorHAnsi" w:eastAsia="Calibri" w:hAnsiTheme="majorHAnsi" w:cs="Calibri"/>
          <w:sz w:val="24"/>
          <w:szCs w:val="24"/>
        </w:rPr>
      </w:pPr>
      <w:r w:rsidRPr="0075614D">
        <w:rPr>
          <w:rFonts w:asciiTheme="majorHAnsi" w:hAnsiTheme="majorHAnsi"/>
          <w:sz w:val="18"/>
          <w:szCs w:val="18"/>
        </w:rPr>
        <w:pict w14:anchorId="72862DEE">
          <v:group id="_x0000_s1028" style="position:absolute;margin-left:507pt;margin-top:14.25pt;width:270.45pt;height:575.45pt;z-index:-251658240;mso-position-horizontal-relative:page;mso-position-vertical-relative:page" coordorigin="10140,285" coordsize="5409,11509">
            <v:shape id="_x0000_s1029" style="position:absolute;left:10140;top:285;width:5409;height:11509" coordorigin="10140,285" coordsize="5409,11509" path="m10140,11794r5409,l15549,285r-5409,l10140,11794xe" filled="f">
              <v:path arrowok="t"/>
            </v:shape>
            <w10:wrap anchorx="page" anchory="page"/>
          </v:group>
        </w:pict>
      </w:r>
      <w:r w:rsidRPr="0075614D">
        <w:rPr>
          <w:rFonts w:asciiTheme="majorHAnsi" w:hAnsiTheme="majorHAnsi"/>
          <w:sz w:val="18"/>
          <w:szCs w:val="18"/>
        </w:rPr>
        <w:pict w14:anchorId="209CF37B">
          <v:group id="_x0000_s1026" style="position:absolute;margin-left:41.25pt;margin-top:14.25pt;width:441.75pt;height:29.25pt;z-index:-251659264;mso-position-horizontal-relative:page;mso-position-vertical-relative:page" coordorigin="825,285" coordsize="8835,585">
            <v:shape id="_x0000_s1027" style="position:absolute;left:825;top:285;width:8835;height:585" coordorigin="825,285" coordsize="8835,585" path="m825,870r8835,l9660,285r-8835,l825,870xe" filled="f">
              <v:path arrowok="t"/>
            </v:shape>
            <w10:wrap anchorx="page" anchory="page"/>
          </v:group>
        </w:pict>
      </w:r>
      <w:r w:rsidRPr="0075614D">
        <w:rPr>
          <w:rFonts w:ascii="Calibri" w:hAnsi="Calibri" w:cs="Calibri"/>
        </w:rPr>
        <w:t>Misha Walters</w:t>
      </w:r>
    </w:p>
    <w:p w14:paraId="61ED01D1" w14:textId="77777777" w:rsidR="00441091" w:rsidRPr="0075614D" w:rsidRDefault="0075614D" w:rsidP="0075614D">
      <w:pPr>
        <w:spacing w:line="220" w:lineRule="exact"/>
        <w:ind w:right="3759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spacing w:val="1"/>
          <w:position w:val="1"/>
        </w:rPr>
        <w:t>1</w:t>
      </w:r>
      <w:r w:rsidRPr="0075614D">
        <w:rPr>
          <w:rFonts w:asciiTheme="majorHAnsi" w:eastAsia="Calibri" w:hAnsiTheme="majorHAnsi" w:cs="Calibri"/>
          <w:spacing w:val="-1"/>
          <w:position w:val="1"/>
        </w:rPr>
        <w:t>23</w:t>
      </w:r>
      <w:r w:rsidRPr="0075614D">
        <w:rPr>
          <w:rFonts w:asciiTheme="majorHAnsi" w:eastAsia="Calibri" w:hAnsiTheme="majorHAnsi" w:cs="Calibri"/>
          <w:position w:val="1"/>
        </w:rPr>
        <w:t>4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O</w:t>
      </w:r>
      <w:r w:rsidRPr="0075614D">
        <w:rPr>
          <w:rFonts w:asciiTheme="majorHAnsi" w:eastAsia="Calibri" w:hAnsiTheme="majorHAnsi" w:cs="Calibri"/>
          <w:spacing w:val="-1"/>
          <w:position w:val="1"/>
        </w:rPr>
        <w:t>a</w:t>
      </w:r>
      <w:r w:rsidRPr="0075614D">
        <w:rPr>
          <w:rFonts w:asciiTheme="majorHAnsi" w:eastAsia="Calibri" w:hAnsiTheme="majorHAnsi" w:cs="Calibri"/>
          <w:position w:val="1"/>
        </w:rPr>
        <w:t>k</w:t>
      </w:r>
      <w:r w:rsidRPr="0075614D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A</w:t>
      </w:r>
      <w:r w:rsidRPr="0075614D">
        <w:rPr>
          <w:rFonts w:asciiTheme="majorHAnsi" w:eastAsia="Calibri" w:hAnsiTheme="majorHAnsi" w:cs="Calibri"/>
          <w:spacing w:val="-2"/>
          <w:position w:val="1"/>
        </w:rPr>
        <w:t>v</w:t>
      </w:r>
      <w:r w:rsidRPr="0075614D">
        <w:rPr>
          <w:rFonts w:asciiTheme="majorHAnsi" w:eastAsia="Calibri" w:hAnsiTheme="majorHAnsi" w:cs="Calibri"/>
          <w:position w:val="1"/>
        </w:rPr>
        <w:t>enue</w:t>
      </w:r>
    </w:p>
    <w:p w14:paraId="5C6B907B" w14:textId="77777777" w:rsidR="00441091" w:rsidRPr="0075614D" w:rsidRDefault="0075614D" w:rsidP="0075614D">
      <w:pPr>
        <w:spacing w:line="220" w:lineRule="exact"/>
        <w:ind w:right="3153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position w:val="1"/>
        </w:rPr>
        <w:t>Bow</w:t>
      </w:r>
      <w:r w:rsidRPr="0075614D">
        <w:rPr>
          <w:rFonts w:asciiTheme="majorHAnsi" w:eastAsia="Calibri" w:hAnsiTheme="majorHAnsi" w:cs="Calibri"/>
          <w:spacing w:val="-1"/>
          <w:position w:val="1"/>
        </w:rPr>
        <w:t>l</w:t>
      </w: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n</w:t>
      </w:r>
      <w:r w:rsidRPr="0075614D">
        <w:rPr>
          <w:rFonts w:asciiTheme="majorHAnsi" w:eastAsia="Calibri" w:hAnsiTheme="majorHAnsi" w:cs="Calibri"/>
          <w:position w:val="1"/>
        </w:rPr>
        <w:t>g</w:t>
      </w:r>
      <w:r w:rsidRPr="0075614D">
        <w:rPr>
          <w:rFonts w:asciiTheme="majorHAnsi" w:eastAsia="Calibri" w:hAnsiTheme="majorHAnsi" w:cs="Calibri"/>
          <w:spacing w:val="-1"/>
          <w:position w:val="1"/>
        </w:rPr>
        <w:t xml:space="preserve"> G</w:t>
      </w:r>
      <w:r w:rsidRPr="0075614D">
        <w:rPr>
          <w:rFonts w:asciiTheme="majorHAnsi" w:eastAsia="Calibri" w:hAnsiTheme="majorHAnsi" w:cs="Calibri"/>
          <w:position w:val="1"/>
        </w:rPr>
        <w:t>r</w:t>
      </w:r>
      <w:r w:rsidRPr="0075614D">
        <w:rPr>
          <w:rFonts w:asciiTheme="majorHAnsi" w:eastAsia="Calibri" w:hAnsiTheme="majorHAnsi" w:cs="Calibri"/>
          <w:spacing w:val="-2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en,</w:t>
      </w:r>
      <w:r w:rsidRPr="0075614D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K</w:t>
      </w:r>
      <w:r w:rsidRPr="0075614D">
        <w:rPr>
          <w:rFonts w:asciiTheme="majorHAnsi" w:eastAsia="Calibri" w:hAnsiTheme="majorHAnsi" w:cs="Calibri"/>
          <w:spacing w:val="1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n</w:t>
      </w:r>
      <w:r w:rsidRPr="0075614D">
        <w:rPr>
          <w:rFonts w:asciiTheme="majorHAnsi" w:eastAsia="Calibri" w:hAnsiTheme="majorHAnsi" w:cs="Calibri"/>
          <w:spacing w:val="-2"/>
          <w:position w:val="1"/>
        </w:rPr>
        <w:t>t</w:t>
      </w:r>
      <w:r w:rsidRPr="0075614D">
        <w:rPr>
          <w:rFonts w:asciiTheme="majorHAnsi" w:eastAsia="Calibri" w:hAnsiTheme="majorHAnsi" w:cs="Calibri"/>
          <w:position w:val="1"/>
        </w:rPr>
        <w:t>u</w:t>
      </w:r>
      <w:r w:rsidRPr="0075614D">
        <w:rPr>
          <w:rFonts w:asciiTheme="majorHAnsi" w:eastAsia="Calibri" w:hAnsiTheme="majorHAnsi" w:cs="Calibri"/>
          <w:spacing w:val="-1"/>
          <w:position w:val="1"/>
        </w:rPr>
        <w:t>c</w:t>
      </w:r>
      <w:r w:rsidRPr="0075614D">
        <w:rPr>
          <w:rFonts w:asciiTheme="majorHAnsi" w:eastAsia="Calibri" w:hAnsiTheme="majorHAnsi" w:cs="Calibri"/>
          <w:spacing w:val="-2"/>
          <w:position w:val="1"/>
        </w:rPr>
        <w:t>k</w:t>
      </w:r>
      <w:r w:rsidRPr="0075614D">
        <w:rPr>
          <w:rFonts w:asciiTheme="majorHAnsi" w:eastAsia="Calibri" w:hAnsiTheme="majorHAnsi" w:cs="Calibri"/>
          <w:position w:val="1"/>
        </w:rPr>
        <w:t xml:space="preserve">y </w:t>
      </w:r>
      <w:r w:rsidRPr="0075614D">
        <w:rPr>
          <w:rFonts w:asciiTheme="majorHAnsi" w:eastAsia="Calibri" w:hAnsiTheme="majorHAnsi" w:cs="Calibri"/>
          <w:spacing w:val="-1"/>
          <w:position w:val="1"/>
        </w:rPr>
        <w:t>42</w:t>
      </w:r>
      <w:r w:rsidRPr="0075614D">
        <w:rPr>
          <w:rFonts w:asciiTheme="majorHAnsi" w:eastAsia="Calibri" w:hAnsiTheme="majorHAnsi" w:cs="Calibri"/>
          <w:spacing w:val="1"/>
          <w:position w:val="1"/>
        </w:rPr>
        <w:t>1</w:t>
      </w:r>
      <w:r w:rsidRPr="0075614D">
        <w:rPr>
          <w:rFonts w:asciiTheme="majorHAnsi" w:eastAsia="Calibri" w:hAnsiTheme="majorHAnsi" w:cs="Calibri"/>
          <w:spacing w:val="-1"/>
          <w:position w:val="1"/>
        </w:rPr>
        <w:t>0</w:t>
      </w:r>
      <w:r w:rsidRPr="0075614D">
        <w:rPr>
          <w:rFonts w:asciiTheme="majorHAnsi" w:eastAsia="Calibri" w:hAnsiTheme="majorHAnsi" w:cs="Calibri"/>
          <w:position w:val="1"/>
        </w:rPr>
        <w:t>1</w:t>
      </w:r>
    </w:p>
    <w:p w14:paraId="2592AB8E" w14:textId="77777777" w:rsidR="00441091" w:rsidRPr="0075614D" w:rsidRDefault="0075614D" w:rsidP="0075614D">
      <w:pPr>
        <w:spacing w:line="220" w:lineRule="exact"/>
        <w:ind w:right="3860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spacing w:val="1"/>
          <w:position w:val="1"/>
        </w:rPr>
        <w:t>(</w:t>
      </w:r>
      <w:r w:rsidRPr="0075614D">
        <w:rPr>
          <w:rFonts w:asciiTheme="majorHAnsi" w:eastAsia="Calibri" w:hAnsiTheme="majorHAnsi" w:cs="Calibri"/>
          <w:spacing w:val="-1"/>
          <w:position w:val="1"/>
        </w:rPr>
        <w:t>2</w:t>
      </w:r>
      <w:r w:rsidRPr="0075614D">
        <w:rPr>
          <w:rFonts w:asciiTheme="majorHAnsi" w:eastAsia="Calibri" w:hAnsiTheme="majorHAnsi" w:cs="Calibri"/>
          <w:spacing w:val="1"/>
          <w:position w:val="1"/>
        </w:rPr>
        <w:t>7</w:t>
      </w:r>
      <w:r w:rsidRPr="0075614D">
        <w:rPr>
          <w:rFonts w:asciiTheme="majorHAnsi" w:eastAsia="Calibri" w:hAnsiTheme="majorHAnsi" w:cs="Calibri"/>
          <w:spacing w:val="-1"/>
          <w:position w:val="1"/>
        </w:rPr>
        <w:t>0</w:t>
      </w:r>
      <w:r w:rsidRPr="0075614D">
        <w:rPr>
          <w:rFonts w:asciiTheme="majorHAnsi" w:eastAsia="Calibri" w:hAnsiTheme="majorHAnsi" w:cs="Calibri"/>
          <w:position w:val="1"/>
        </w:rPr>
        <w:t>)</w:t>
      </w:r>
      <w:r w:rsidRPr="0075614D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position w:val="1"/>
        </w:rPr>
        <w:t>5</w:t>
      </w:r>
      <w:r w:rsidRPr="0075614D">
        <w:rPr>
          <w:rFonts w:asciiTheme="majorHAnsi" w:eastAsia="Calibri" w:hAnsiTheme="majorHAnsi" w:cs="Calibri"/>
          <w:spacing w:val="-1"/>
          <w:position w:val="1"/>
        </w:rPr>
        <w:t>5</w:t>
      </w:r>
      <w:r w:rsidRPr="0075614D">
        <w:rPr>
          <w:rFonts w:asciiTheme="majorHAnsi" w:eastAsia="Calibri" w:hAnsiTheme="majorHAnsi" w:cs="Calibri"/>
          <w:spacing w:val="2"/>
          <w:position w:val="1"/>
        </w:rPr>
        <w:t>5</w:t>
      </w:r>
      <w:r w:rsidRPr="0075614D">
        <w:rPr>
          <w:rFonts w:asciiTheme="majorHAnsi" w:eastAsia="Calibri" w:hAnsiTheme="majorHAnsi" w:cs="Calibri"/>
          <w:spacing w:val="-2"/>
          <w:position w:val="1"/>
        </w:rPr>
        <w:t>-</w:t>
      </w:r>
      <w:r w:rsidRPr="0075614D">
        <w:rPr>
          <w:rFonts w:asciiTheme="majorHAnsi" w:eastAsia="Calibri" w:hAnsiTheme="majorHAnsi" w:cs="Calibri"/>
          <w:spacing w:val="-1"/>
          <w:position w:val="1"/>
        </w:rPr>
        <w:t>1</w:t>
      </w:r>
      <w:r w:rsidRPr="0075614D">
        <w:rPr>
          <w:rFonts w:asciiTheme="majorHAnsi" w:eastAsia="Calibri" w:hAnsiTheme="majorHAnsi" w:cs="Calibri"/>
          <w:spacing w:val="1"/>
          <w:position w:val="1"/>
        </w:rPr>
        <w:t>2</w:t>
      </w:r>
      <w:r w:rsidRPr="0075614D">
        <w:rPr>
          <w:rFonts w:asciiTheme="majorHAnsi" w:eastAsia="Calibri" w:hAnsiTheme="majorHAnsi" w:cs="Calibri"/>
          <w:spacing w:val="-1"/>
          <w:position w:val="1"/>
        </w:rPr>
        <w:t>3</w:t>
      </w:r>
      <w:r w:rsidRPr="0075614D">
        <w:rPr>
          <w:rFonts w:asciiTheme="majorHAnsi" w:eastAsia="Calibri" w:hAnsiTheme="majorHAnsi" w:cs="Calibri"/>
          <w:position w:val="1"/>
        </w:rPr>
        <w:t>4</w:t>
      </w:r>
    </w:p>
    <w:p w14:paraId="06CC3D82" w14:textId="3C42A947" w:rsidR="00441091" w:rsidRPr="0075614D" w:rsidRDefault="0075614D" w:rsidP="0075614D">
      <w:pPr>
        <w:spacing w:line="220" w:lineRule="exact"/>
        <w:ind w:right="2991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spacing w:val="-1"/>
          <w:position w:val="1"/>
        </w:rPr>
        <w:t>Misha.walters@gmail.com</w:t>
      </w:r>
    </w:p>
    <w:p w14:paraId="64604C50" w14:textId="77777777" w:rsidR="00441091" w:rsidRPr="0075614D" w:rsidRDefault="00441091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5D5C79B8" w14:textId="77777777" w:rsidR="00441091" w:rsidRPr="0075614D" w:rsidRDefault="0075614D">
      <w:pPr>
        <w:spacing w:line="217" w:lineRule="auto"/>
        <w:ind w:left="1540" w:right="-36" w:hanging="1440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BJEC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75614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 xml:space="preserve">:    </w:t>
      </w:r>
      <w:r w:rsidRPr="0075614D">
        <w:rPr>
          <w:rFonts w:asciiTheme="majorHAnsi" w:eastAsia="Calibri" w:hAnsiTheme="majorHAnsi" w:cs="Calibri"/>
          <w:b/>
          <w:spacing w:val="40"/>
          <w:sz w:val="22"/>
          <w:szCs w:val="22"/>
        </w:rPr>
        <w:t xml:space="preserve"> </w:t>
      </w:r>
      <w:r w:rsidRPr="0075614D">
        <w:rPr>
          <w:rFonts w:asciiTheme="majorHAnsi" w:eastAsia="Calibri" w:hAnsiTheme="majorHAnsi" w:cs="Calibri"/>
        </w:rPr>
        <w:t xml:space="preserve">To 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b</w:t>
      </w:r>
      <w:r w:rsidRPr="0075614D">
        <w:rPr>
          <w:rFonts w:asciiTheme="majorHAnsi" w:eastAsia="Calibri" w:hAnsiTheme="majorHAnsi" w:cs="Calibri"/>
          <w:spacing w:val="-2"/>
        </w:rPr>
        <w:t>t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 xml:space="preserve">n 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>n en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  <w:spacing w:val="-2"/>
        </w:rPr>
        <w:t>r</w:t>
      </w:r>
      <w:r w:rsidRPr="0075614D">
        <w:rPr>
          <w:rFonts w:asciiTheme="majorHAnsi" w:eastAsia="Calibri" w:hAnsiTheme="majorHAnsi" w:cs="Calibri"/>
        </w:rPr>
        <w:t>y-l</w:t>
      </w:r>
      <w:r w:rsidRPr="0075614D">
        <w:rPr>
          <w:rFonts w:asciiTheme="majorHAnsi" w:eastAsia="Calibri" w:hAnsiTheme="majorHAnsi" w:cs="Calibri"/>
          <w:spacing w:val="-2"/>
        </w:rPr>
        <w:t>e</w:t>
      </w:r>
      <w:r w:rsidRPr="0075614D">
        <w:rPr>
          <w:rFonts w:asciiTheme="majorHAnsi" w:eastAsia="Calibri" w:hAnsiTheme="majorHAnsi" w:cs="Calibri"/>
        </w:rPr>
        <w:t>v</w:t>
      </w:r>
      <w:r w:rsidRPr="0075614D">
        <w:rPr>
          <w:rFonts w:asciiTheme="majorHAnsi" w:eastAsia="Calibri" w:hAnsiTheme="majorHAnsi" w:cs="Calibri"/>
          <w:spacing w:val="1"/>
        </w:rPr>
        <w:t>e</w:t>
      </w:r>
      <w:r w:rsidRPr="0075614D">
        <w:rPr>
          <w:rFonts w:asciiTheme="majorHAnsi" w:eastAsia="Calibri" w:hAnsiTheme="majorHAnsi" w:cs="Calibri"/>
        </w:rPr>
        <w:t>l p</w:t>
      </w:r>
      <w:r w:rsidRPr="0075614D">
        <w:rPr>
          <w:rFonts w:asciiTheme="majorHAnsi" w:eastAsia="Calibri" w:hAnsiTheme="majorHAnsi" w:cs="Calibri"/>
          <w:spacing w:val="-2"/>
        </w:rPr>
        <w:t>o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  <w:spacing w:val="-3"/>
        </w:rPr>
        <w:t>i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n as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</w:rPr>
        <w:t>Me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</w:rPr>
        <w:t>h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c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>l En</w:t>
      </w:r>
      <w:r w:rsidRPr="0075614D">
        <w:rPr>
          <w:rFonts w:asciiTheme="majorHAnsi" w:eastAsia="Calibri" w:hAnsiTheme="majorHAnsi" w:cs="Calibri"/>
          <w:spacing w:val="-2"/>
        </w:rPr>
        <w:t>g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  <w:spacing w:val="-2"/>
        </w:rPr>
        <w:t>e</w:t>
      </w:r>
      <w:r w:rsidRPr="0075614D">
        <w:rPr>
          <w:rFonts w:asciiTheme="majorHAnsi" w:eastAsia="Calibri" w:hAnsiTheme="majorHAnsi" w:cs="Calibri"/>
        </w:rPr>
        <w:t>er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wi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h A</w:t>
      </w:r>
      <w:r w:rsidRPr="0075614D">
        <w:rPr>
          <w:rFonts w:asciiTheme="majorHAnsi" w:eastAsia="Calibri" w:hAnsiTheme="majorHAnsi" w:cs="Calibri"/>
          <w:spacing w:val="-2"/>
        </w:rPr>
        <w:t>B</w:t>
      </w:r>
      <w:r w:rsidRPr="0075614D">
        <w:rPr>
          <w:rFonts w:asciiTheme="majorHAnsi" w:eastAsia="Calibri" w:hAnsiTheme="majorHAnsi" w:cs="Calibri"/>
        </w:rPr>
        <w:t xml:space="preserve">C </w:t>
      </w:r>
      <w:r w:rsidRPr="0075614D">
        <w:rPr>
          <w:rFonts w:asciiTheme="majorHAnsi" w:eastAsia="Calibri" w:hAnsiTheme="majorHAnsi" w:cs="Calibri"/>
          <w:spacing w:val="-2"/>
        </w:rPr>
        <w:t>T</w:t>
      </w:r>
      <w:r w:rsidRPr="0075614D">
        <w:rPr>
          <w:rFonts w:asciiTheme="majorHAnsi" w:eastAsia="Calibri" w:hAnsiTheme="majorHAnsi" w:cs="Calibri"/>
        </w:rPr>
        <w:t>ech</w:t>
      </w:r>
      <w:r w:rsidRPr="0075614D">
        <w:rPr>
          <w:rFonts w:asciiTheme="majorHAnsi" w:eastAsia="Calibri" w:hAnsiTheme="majorHAnsi" w:cs="Calibri"/>
          <w:spacing w:val="-1"/>
        </w:rPr>
        <w:t>no</w:t>
      </w:r>
      <w:r w:rsidRPr="0075614D">
        <w:rPr>
          <w:rFonts w:asciiTheme="majorHAnsi" w:eastAsia="Calibri" w:hAnsiTheme="majorHAnsi" w:cs="Calibri"/>
        </w:rPr>
        <w:t>l</w:t>
      </w:r>
      <w:r w:rsidRPr="0075614D">
        <w:rPr>
          <w:rFonts w:asciiTheme="majorHAnsi" w:eastAsia="Calibri" w:hAnsiTheme="majorHAnsi" w:cs="Calibri"/>
          <w:spacing w:val="-1"/>
        </w:rPr>
        <w:t>og</w:t>
      </w:r>
      <w:r w:rsidRPr="0075614D">
        <w:rPr>
          <w:rFonts w:asciiTheme="majorHAnsi" w:eastAsia="Calibri" w:hAnsiTheme="majorHAnsi" w:cs="Calibri"/>
        </w:rPr>
        <w:t>ie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, a</w:t>
      </w:r>
      <w:r w:rsidRPr="0075614D">
        <w:rPr>
          <w:rFonts w:asciiTheme="majorHAnsi" w:eastAsia="Calibri" w:hAnsiTheme="majorHAnsi" w:cs="Calibri"/>
          <w:spacing w:val="-3"/>
        </w:rPr>
        <w:t>l</w:t>
      </w:r>
      <w:r w:rsidRPr="0075614D">
        <w:rPr>
          <w:rFonts w:asciiTheme="majorHAnsi" w:eastAsia="Calibri" w:hAnsiTheme="majorHAnsi" w:cs="Calibri"/>
        </w:rPr>
        <w:t>l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wi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 xml:space="preserve">g </w:t>
      </w:r>
      <w:r w:rsidRPr="0075614D">
        <w:rPr>
          <w:rFonts w:asciiTheme="majorHAnsi" w:eastAsia="Calibri" w:hAnsiTheme="majorHAnsi" w:cs="Calibri"/>
          <w:spacing w:val="-1"/>
        </w:rPr>
        <w:t>m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o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u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ize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  <w:spacing w:val="-3"/>
        </w:rPr>
        <w:t>m</w:t>
      </w:r>
      <w:r w:rsidRPr="0075614D">
        <w:rPr>
          <w:rFonts w:asciiTheme="majorHAnsi" w:eastAsia="Calibri" w:hAnsiTheme="majorHAnsi" w:cs="Calibri"/>
        </w:rPr>
        <w:t xml:space="preserve">y </w:t>
      </w:r>
      <w:r w:rsidRPr="0075614D">
        <w:rPr>
          <w:rFonts w:asciiTheme="majorHAnsi" w:eastAsia="Calibri" w:hAnsiTheme="majorHAnsi" w:cs="Calibri"/>
          <w:spacing w:val="1"/>
        </w:rPr>
        <w:t>e</w:t>
      </w:r>
      <w:r w:rsidRPr="0075614D">
        <w:rPr>
          <w:rFonts w:asciiTheme="majorHAnsi" w:eastAsia="Calibri" w:hAnsiTheme="majorHAnsi" w:cs="Calibri"/>
        </w:rPr>
        <w:t>d</w:t>
      </w:r>
      <w:r w:rsidRPr="0075614D">
        <w:rPr>
          <w:rFonts w:asciiTheme="majorHAnsi" w:eastAsia="Calibri" w:hAnsiTheme="majorHAnsi" w:cs="Calibri"/>
          <w:spacing w:val="-1"/>
        </w:rPr>
        <w:t>u</w:t>
      </w:r>
      <w:r w:rsidRPr="0075614D">
        <w:rPr>
          <w:rFonts w:asciiTheme="majorHAnsi" w:eastAsia="Calibri" w:hAnsiTheme="majorHAnsi" w:cs="Calibri"/>
        </w:rPr>
        <w:t>c</w:t>
      </w:r>
      <w:r w:rsidRPr="0075614D">
        <w:rPr>
          <w:rFonts w:asciiTheme="majorHAnsi" w:eastAsia="Calibri" w:hAnsiTheme="majorHAnsi" w:cs="Calibri"/>
          <w:spacing w:val="-1"/>
        </w:rPr>
        <w:t>at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 xml:space="preserve">n </w:t>
      </w:r>
      <w:r w:rsidRPr="0075614D">
        <w:rPr>
          <w:rFonts w:asciiTheme="majorHAnsi" w:eastAsia="Calibri" w:hAnsiTheme="majorHAnsi" w:cs="Calibri"/>
          <w:spacing w:val="-3"/>
        </w:rPr>
        <w:t>a</w:t>
      </w:r>
      <w:r w:rsidRPr="0075614D">
        <w:rPr>
          <w:rFonts w:asciiTheme="majorHAnsi" w:eastAsia="Calibri" w:hAnsiTheme="majorHAnsi" w:cs="Calibri"/>
        </w:rPr>
        <w:t>nd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nt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>r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2"/>
        </w:rPr>
        <w:t>s</w:t>
      </w:r>
      <w:r w:rsidRPr="0075614D">
        <w:rPr>
          <w:rFonts w:asciiTheme="majorHAnsi" w:eastAsia="Calibri" w:hAnsiTheme="majorHAnsi" w:cs="Calibri"/>
        </w:rPr>
        <w:t>h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p ex</w:t>
      </w:r>
      <w:r w:rsidRPr="0075614D">
        <w:rPr>
          <w:rFonts w:asciiTheme="majorHAnsi" w:eastAsia="Calibri" w:hAnsiTheme="majorHAnsi" w:cs="Calibri"/>
          <w:spacing w:val="-3"/>
        </w:rPr>
        <w:t>p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>r</w:t>
      </w:r>
      <w:r w:rsidRPr="0075614D">
        <w:rPr>
          <w:rFonts w:asciiTheme="majorHAnsi" w:eastAsia="Calibri" w:hAnsiTheme="majorHAnsi" w:cs="Calibri"/>
          <w:spacing w:val="-3"/>
        </w:rPr>
        <w:t>i</w:t>
      </w:r>
      <w:r w:rsidRPr="0075614D">
        <w:rPr>
          <w:rFonts w:asciiTheme="majorHAnsi" w:eastAsia="Calibri" w:hAnsiTheme="majorHAnsi" w:cs="Calibri"/>
        </w:rPr>
        <w:t>en</w:t>
      </w:r>
      <w:r w:rsidRPr="0075614D">
        <w:rPr>
          <w:rFonts w:asciiTheme="majorHAnsi" w:eastAsia="Calibri" w:hAnsiTheme="majorHAnsi" w:cs="Calibri"/>
          <w:spacing w:val="1"/>
        </w:rPr>
        <w:t>c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w</w:t>
      </w:r>
      <w:r w:rsidRPr="0075614D">
        <w:rPr>
          <w:rFonts w:asciiTheme="majorHAnsi" w:eastAsia="Calibri" w:hAnsiTheme="majorHAnsi" w:cs="Calibri"/>
          <w:spacing w:val="-3"/>
        </w:rPr>
        <w:t>h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g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ng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  <w:spacing w:val="1"/>
        </w:rPr>
        <w:t>v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u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>b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w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  <w:spacing w:val="-2"/>
        </w:rPr>
        <w:t>r</w:t>
      </w:r>
      <w:r w:rsidRPr="0075614D">
        <w:rPr>
          <w:rFonts w:asciiTheme="majorHAnsi" w:eastAsia="Calibri" w:hAnsiTheme="majorHAnsi" w:cs="Calibri"/>
        </w:rPr>
        <w:t>k exp</w:t>
      </w:r>
      <w:r w:rsidRPr="0075614D">
        <w:rPr>
          <w:rFonts w:asciiTheme="majorHAnsi" w:eastAsia="Calibri" w:hAnsiTheme="majorHAnsi" w:cs="Calibri"/>
          <w:spacing w:val="-2"/>
        </w:rPr>
        <w:t>e</w:t>
      </w:r>
      <w:r w:rsidRPr="0075614D">
        <w:rPr>
          <w:rFonts w:asciiTheme="majorHAnsi" w:eastAsia="Calibri" w:hAnsiTheme="majorHAnsi" w:cs="Calibri"/>
        </w:rPr>
        <w:t>rie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ce</w:t>
      </w:r>
      <w:r w:rsidRPr="0075614D">
        <w:rPr>
          <w:rFonts w:asciiTheme="majorHAnsi" w:eastAsia="Calibri" w:hAnsiTheme="majorHAnsi" w:cs="Calibri"/>
          <w:spacing w:val="-2"/>
        </w:rPr>
        <w:t xml:space="preserve"> </w:t>
      </w:r>
      <w:r w:rsidRPr="0075614D">
        <w:rPr>
          <w:rFonts w:asciiTheme="majorHAnsi" w:eastAsia="Calibri" w:hAnsiTheme="majorHAnsi" w:cs="Calibri"/>
        </w:rPr>
        <w:t>in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 xml:space="preserve">a 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eam</w:t>
      </w:r>
      <w:r w:rsidRPr="0075614D">
        <w:rPr>
          <w:rFonts w:asciiTheme="majorHAnsi" w:eastAsia="Calibri" w:hAnsiTheme="majorHAnsi" w:cs="Calibri"/>
          <w:spacing w:val="-3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rie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  <w:spacing w:val="-4"/>
        </w:rPr>
        <w:t>t</w:t>
      </w:r>
      <w:r w:rsidRPr="0075614D">
        <w:rPr>
          <w:rFonts w:asciiTheme="majorHAnsi" w:eastAsia="Calibri" w:hAnsiTheme="majorHAnsi" w:cs="Calibri"/>
          <w:spacing w:val="-2"/>
        </w:rPr>
        <w:t>e</w:t>
      </w:r>
      <w:r w:rsidRPr="0075614D">
        <w:rPr>
          <w:rFonts w:asciiTheme="majorHAnsi" w:eastAsia="Calibri" w:hAnsiTheme="majorHAnsi" w:cs="Calibri"/>
        </w:rPr>
        <w:t>d env</w:t>
      </w:r>
      <w:r w:rsidRPr="0075614D">
        <w:rPr>
          <w:rFonts w:asciiTheme="majorHAnsi" w:eastAsia="Calibri" w:hAnsiTheme="majorHAnsi" w:cs="Calibri"/>
          <w:spacing w:val="-3"/>
        </w:rPr>
        <w:t>i</w:t>
      </w:r>
      <w:r w:rsidRPr="0075614D">
        <w:rPr>
          <w:rFonts w:asciiTheme="majorHAnsi" w:eastAsia="Calibri" w:hAnsiTheme="majorHAnsi" w:cs="Calibri"/>
        </w:rPr>
        <w:t>r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1"/>
        </w:rPr>
        <w:t>m</w:t>
      </w:r>
      <w:r w:rsidRPr="0075614D">
        <w:rPr>
          <w:rFonts w:asciiTheme="majorHAnsi" w:eastAsia="Calibri" w:hAnsiTheme="majorHAnsi" w:cs="Calibri"/>
        </w:rPr>
        <w:t>en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.</w:t>
      </w:r>
    </w:p>
    <w:p w14:paraId="3FB66DD2" w14:textId="77777777" w:rsidR="00441091" w:rsidRPr="0075614D" w:rsidRDefault="00441091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549FF34B" w14:textId="77777777" w:rsidR="00441091" w:rsidRPr="0075614D" w:rsidRDefault="0075614D">
      <w:pPr>
        <w:ind w:left="62" w:right="-38"/>
        <w:jc w:val="center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b/>
          <w:sz w:val="22"/>
          <w:szCs w:val="22"/>
        </w:rPr>
        <w:t>EDUC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75614D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 xml:space="preserve">N:  </w:t>
      </w:r>
      <w:r w:rsidRPr="0075614D">
        <w:rPr>
          <w:rFonts w:asciiTheme="majorHAnsi" w:eastAsia="Calibri" w:hAnsiTheme="majorHAnsi" w:cs="Calibri"/>
          <w:b/>
          <w:spacing w:val="10"/>
          <w:sz w:val="22"/>
          <w:szCs w:val="22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W</w:t>
      </w:r>
      <w:r w:rsidRPr="0075614D">
        <w:rPr>
          <w:rFonts w:asciiTheme="majorHAnsi" w:eastAsia="Calibri" w:hAnsiTheme="majorHAnsi" w:cs="Calibri"/>
        </w:rPr>
        <w:t>es</w:t>
      </w:r>
      <w:r w:rsidRPr="0075614D">
        <w:rPr>
          <w:rFonts w:asciiTheme="majorHAnsi" w:eastAsia="Calibri" w:hAnsiTheme="majorHAnsi" w:cs="Calibri"/>
          <w:spacing w:val="-2"/>
        </w:rPr>
        <w:t>t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>r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2"/>
        </w:rPr>
        <w:t xml:space="preserve"> </w:t>
      </w:r>
      <w:r w:rsidRPr="0075614D">
        <w:rPr>
          <w:rFonts w:asciiTheme="majorHAnsi" w:eastAsia="Calibri" w:hAnsiTheme="majorHAnsi" w:cs="Calibri"/>
        </w:rPr>
        <w:t>K</w:t>
      </w:r>
      <w:r w:rsidRPr="0075614D">
        <w:rPr>
          <w:rFonts w:asciiTheme="majorHAnsi" w:eastAsia="Calibri" w:hAnsiTheme="majorHAnsi" w:cs="Calibri"/>
          <w:spacing w:val="1"/>
        </w:rPr>
        <w:t>e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2"/>
        </w:rPr>
        <w:t>t</w:t>
      </w:r>
      <w:r w:rsidRPr="0075614D">
        <w:rPr>
          <w:rFonts w:asciiTheme="majorHAnsi" w:eastAsia="Calibri" w:hAnsiTheme="majorHAnsi" w:cs="Calibri"/>
        </w:rPr>
        <w:t>u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  <w:spacing w:val="-2"/>
        </w:rPr>
        <w:t>k</w:t>
      </w:r>
      <w:r w:rsidRPr="0075614D">
        <w:rPr>
          <w:rFonts w:asciiTheme="majorHAnsi" w:eastAsia="Calibri" w:hAnsiTheme="majorHAnsi" w:cs="Calibri"/>
        </w:rPr>
        <w:t>y U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2"/>
        </w:rPr>
        <w:t>v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>r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2"/>
        </w:rPr>
        <w:t>t</w:t>
      </w:r>
      <w:r w:rsidRPr="0075614D">
        <w:rPr>
          <w:rFonts w:asciiTheme="majorHAnsi" w:eastAsia="Calibri" w:hAnsiTheme="majorHAnsi" w:cs="Calibri"/>
        </w:rPr>
        <w:t>y</w:t>
      </w:r>
      <w:r w:rsidRPr="0075614D">
        <w:rPr>
          <w:rFonts w:asciiTheme="majorHAnsi" w:eastAsia="Calibri" w:hAnsiTheme="majorHAnsi" w:cs="Calibri"/>
          <w:spacing w:val="2"/>
        </w:rPr>
        <w:t xml:space="preserve"> </w:t>
      </w:r>
      <w:r w:rsidRPr="0075614D">
        <w:rPr>
          <w:rFonts w:asciiTheme="majorHAnsi" w:eastAsia="Calibri" w:hAnsiTheme="majorHAnsi" w:cs="Calibri"/>
        </w:rPr>
        <w:t>–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Bow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g</w:t>
      </w:r>
      <w:r w:rsidRPr="0075614D">
        <w:rPr>
          <w:rFonts w:asciiTheme="majorHAnsi" w:eastAsia="Calibri" w:hAnsiTheme="majorHAnsi" w:cs="Calibri"/>
          <w:spacing w:val="-3"/>
        </w:rPr>
        <w:t xml:space="preserve"> </w:t>
      </w:r>
      <w:r w:rsidRPr="0075614D">
        <w:rPr>
          <w:rFonts w:asciiTheme="majorHAnsi" w:eastAsia="Calibri" w:hAnsiTheme="majorHAnsi" w:cs="Calibri"/>
          <w:spacing w:val="1"/>
        </w:rPr>
        <w:t>G</w:t>
      </w:r>
      <w:r w:rsidRPr="0075614D">
        <w:rPr>
          <w:rFonts w:asciiTheme="majorHAnsi" w:eastAsia="Calibri" w:hAnsiTheme="majorHAnsi" w:cs="Calibri"/>
          <w:spacing w:val="-2"/>
        </w:rPr>
        <w:t>r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>e</w:t>
      </w:r>
      <w:r w:rsidRPr="0075614D">
        <w:rPr>
          <w:rFonts w:asciiTheme="majorHAnsi" w:eastAsia="Calibri" w:hAnsiTheme="majorHAnsi" w:cs="Calibri"/>
        </w:rPr>
        <w:t>n,</w:t>
      </w:r>
      <w:r w:rsidRPr="0075614D">
        <w:rPr>
          <w:rFonts w:asciiTheme="majorHAnsi" w:eastAsia="Calibri" w:hAnsiTheme="majorHAnsi" w:cs="Calibri"/>
          <w:spacing w:val="-2"/>
        </w:rPr>
        <w:t xml:space="preserve"> </w:t>
      </w:r>
      <w:r w:rsidRPr="0075614D">
        <w:rPr>
          <w:rFonts w:asciiTheme="majorHAnsi" w:eastAsia="Calibri" w:hAnsiTheme="majorHAnsi" w:cs="Calibri"/>
        </w:rPr>
        <w:t>K</w:t>
      </w:r>
      <w:r w:rsidRPr="0075614D">
        <w:rPr>
          <w:rFonts w:asciiTheme="majorHAnsi" w:eastAsia="Calibri" w:hAnsiTheme="majorHAnsi" w:cs="Calibri"/>
          <w:spacing w:val="1"/>
        </w:rPr>
        <w:t>e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2"/>
        </w:rPr>
        <w:t>t</w:t>
      </w:r>
      <w:r w:rsidRPr="0075614D">
        <w:rPr>
          <w:rFonts w:asciiTheme="majorHAnsi" w:eastAsia="Calibri" w:hAnsiTheme="majorHAnsi" w:cs="Calibri"/>
        </w:rPr>
        <w:t>u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  <w:spacing w:val="-2"/>
        </w:rPr>
        <w:t>k</w:t>
      </w:r>
      <w:r w:rsidRPr="0075614D">
        <w:rPr>
          <w:rFonts w:asciiTheme="majorHAnsi" w:eastAsia="Calibri" w:hAnsiTheme="majorHAnsi" w:cs="Calibri"/>
        </w:rPr>
        <w:t xml:space="preserve">y                      </w:t>
      </w:r>
      <w:r w:rsidRPr="0075614D">
        <w:rPr>
          <w:rFonts w:asciiTheme="majorHAnsi" w:eastAsia="Calibri" w:hAnsiTheme="majorHAnsi" w:cs="Calibri"/>
          <w:spacing w:val="2"/>
        </w:rPr>
        <w:t xml:space="preserve"> </w:t>
      </w:r>
      <w:r w:rsidRPr="0075614D">
        <w:rPr>
          <w:rFonts w:asciiTheme="majorHAnsi" w:eastAsia="Calibri" w:hAnsiTheme="majorHAnsi" w:cs="Calibri"/>
        </w:rPr>
        <w:t>An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  <w:i/>
        </w:rPr>
        <w:t>i</w:t>
      </w:r>
      <w:r w:rsidRPr="0075614D">
        <w:rPr>
          <w:rFonts w:asciiTheme="majorHAnsi" w:eastAsia="Calibri" w:hAnsiTheme="majorHAnsi" w:cs="Calibri"/>
          <w:i/>
          <w:spacing w:val="-1"/>
        </w:rPr>
        <w:t>p</w:t>
      </w:r>
      <w:r w:rsidRPr="0075614D">
        <w:rPr>
          <w:rFonts w:asciiTheme="majorHAnsi" w:eastAsia="Calibri" w:hAnsiTheme="majorHAnsi" w:cs="Calibri"/>
          <w:i/>
        </w:rPr>
        <w:t>a</w:t>
      </w:r>
      <w:r w:rsidRPr="0075614D">
        <w:rPr>
          <w:rFonts w:asciiTheme="majorHAnsi" w:eastAsia="Calibri" w:hAnsiTheme="majorHAnsi" w:cs="Calibri"/>
          <w:i/>
          <w:spacing w:val="-2"/>
        </w:rPr>
        <w:t>t</w:t>
      </w:r>
      <w:r w:rsidRPr="0075614D">
        <w:rPr>
          <w:rFonts w:asciiTheme="majorHAnsi" w:eastAsia="Calibri" w:hAnsiTheme="majorHAnsi" w:cs="Calibri"/>
          <w:i/>
        </w:rPr>
        <w:t>ed M</w:t>
      </w:r>
      <w:r w:rsidRPr="0075614D">
        <w:rPr>
          <w:rFonts w:asciiTheme="majorHAnsi" w:eastAsia="Calibri" w:hAnsiTheme="majorHAnsi" w:cs="Calibri"/>
          <w:i/>
          <w:spacing w:val="-1"/>
        </w:rPr>
        <w:t>a</w:t>
      </w:r>
      <w:r w:rsidRPr="0075614D">
        <w:rPr>
          <w:rFonts w:asciiTheme="majorHAnsi" w:eastAsia="Calibri" w:hAnsiTheme="majorHAnsi" w:cs="Calibri"/>
          <w:i/>
        </w:rPr>
        <w:t>y</w:t>
      </w:r>
      <w:r w:rsidRPr="0075614D">
        <w:rPr>
          <w:rFonts w:asciiTheme="majorHAnsi" w:eastAsia="Calibri" w:hAnsiTheme="majorHAnsi" w:cs="Calibri"/>
          <w:i/>
          <w:spacing w:val="-3"/>
        </w:rPr>
        <w:t xml:space="preserve"> </w:t>
      </w:r>
      <w:r w:rsidRPr="0075614D">
        <w:rPr>
          <w:rFonts w:asciiTheme="majorHAnsi" w:eastAsia="Calibri" w:hAnsiTheme="majorHAnsi" w:cs="Calibri"/>
          <w:i/>
          <w:spacing w:val="1"/>
        </w:rPr>
        <w:t>2</w:t>
      </w:r>
      <w:r w:rsidRPr="0075614D">
        <w:rPr>
          <w:rFonts w:asciiTheme="majorHAnsi" w:eastAsia="Calibri" w:hAnsiTheme="majorHAnsi" w:cs="Calibri"/>
          <w:i/>
          <w:spacing w:val="-1"/>
        </w:rPr>
        <w:t>01</w:t>
      </w:r>
      <w:r w:rsidRPr="0075614D">
        <w:rPr>
          <w:rFonts w:asciiTheme="majorHAnsi" w:eastAsia="Calibri" w:hAnsiTheme="majorHAnsi" w:cs="Calibri"/>
          <w:i/>
        </w:rPr>
        <w:t>2</w:t>
      </w:r>
    </w:p>
    <w:p w14:paraId="17457491" w14:textId="77777777" w:rsidR="00441091" w:rsidRPr="0075614D" w:rsidRDefault="0075614D">
      <w:pPr>
        <w:spacing w:line="220" w:lineRule="exact"/>
        <w:ind w:left="1540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position w:val="1"/>
        </w:rPr>
        <w:t>Bac</w:t>
      </w:r>
      <w:r w:rsidRPr="0075614D">
        <w:rPr>
          <w:rFonts w:asciiTheme="majorHAnsi" w:eastAsia="Calibri" w:hAnsiTheme="majorHAnsi" w:cs="Calibri"/>
          <w:spacing w:val="-1"/>
          <w:position w:val="1"/>
        </w:rPr>
        <w:t>h</w:t>
      </w:r>
      <w:r w:rsidRPr="0075614D">
        <w:rPr>
          <w:rFonts w:asciiTheme="majorHAnsi" w:eastAsia="Calibri" w:hAnsiTheme="majorHAnsi" w:cs="Calibri"/>
          <w:position w:val="1"/>
        </w:rPr>
        <w:t>el</w:t>
      </w:r>
      <w:r w:rsidRPr="0075614D">
        <w:rPr>
          <w:rFonts w:asciiTheme="majorHAnsi" w:eastAsia="Calibri" w:hAnsiTheme="majorHAnsi" w:cs="Calibri"/>
          <w:spacing w:val="-1"/>
          <w:position w:val="1"/>
        </w:rPr>
        <w:t>o</w:t>
      </w:r>
      <w:r w:rsidRPr="0075614D">
        <w:rPr>
          <w:rFonts w:asciiTheme="majorHAnsi" w:eastAsia="Calibri" w:hAnsiTheme="majorHAnsi" w:cs="Calibri"/>
          <w:position w:val="1"/>
        </w:rPr>
        <w:t>r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-3"/>
          <w:position w:val="1"/>
        </w:rPr>
        <w:t>o</w:t>
      </w:r>
      <w:r w:rsidRPr="0075614D">
        <w:rPr>
          <w:rFonts w:asciiTheme="majorHAnsi" w:eastAsia="Calibri" w:hAnsiTheme="majorHAnsi" w:cs="Calibri"/>
          <w:position w:val="1"/>
        </w:rPr>
        <w:t>f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position w:val="1"/>
        </w:rPr>
        <w:t>S</w:t>
      </w:r>
      <w:r w:rsidRPr="0075614D">
        <w:rPr>
          <w:rFonts w:asciiTheme="majorHAnsi" w:eastAsia="Calibri" w:hAnsiTheme="majorHAnsi" w:cs="Calibri"/>
          <w:position w:val="1"/>
        </w:rPr>
        <w:t>c</w:t>
      </w:r>
      <w:r w:rsidRPr="0075614D">
        <w:rPr>
          <w:rFonts w:asciiTheme="majorHAnsi" w:eastAsia="Calibri" w:hAnsiTheme="majorHAnsi" w:cs="Calibri"/>
          <w:spacing w:val="-1"/>
          <w:position w:val="1"/>
        </w:rPr>
        <w:t>i</w:t>
      </w:r>
      <w:r w:rsidRPr="0075614D">
        <w:rPr>
          <w:rFonts w:asciiTheme="majorHAnsi" w:eastAsia="Calibri" w:hAnsiTheme="majorHAnsi" w:cs="Calibri"/>
          <w:position w:val="1"/>
        </w:rPr>
        <w:t>ence</w:t>
      </w:r>
      <w:r w:rsidRPr="0075614D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in Me</w:t>
      </w:r>
      <w:r w:rsidRPr="0075614D">
        <w:rPr>
          <w:rFonts w:asciiTheme="majorHAnsi" w:eastAsia="Calibri" w:hAnsiTheme="majorHAnsi" w:cs="Calibri"/>
          <w:spacing w:val="-3"/>
          <w:position w:val="1"/>
        </w:rPr>
        <w:t>ch</w:t>
      </w:r>
      <w:r w:rsidRPr="0075614D">
        <w:rPr>
          <w:rFonts w:asciiTheme="majorHAnsi" w:eastAsia="Calibri" w:hAnsiTheme="majorHAnsi" w:cs="Calibri"/>
          <w:position w:val="1"/>
        </w:rPr>
        <w:t>a</w:t>
      </w:r>
      <w:r w:rsidRPr="0075614D">
        <w:rPr>
          <w:rFonts w:asciiTheme="majorHAnsi" w:eastAsia="Calibri" w:hAnsiTheme="majorHAnsi" w:cs="Calibri"/>
          <w:spacing w:val="-1"/>
          <w:position w:val="1"/>
        </w:rPr>
        <w:t>n</w:t>
      </w: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c</w:t>
      </w:r>
      <w:r w:rsidRPr="0075614D">
        <w:rPr>
          <w:rFonts w:asciiTheme="majorHAnsi" w:eastAsia="Calibri" w:hAnsiTheme="majorHAnsi" w:cs="Calibri"/>
          <w:position w:val="1"/>
        </w:rPr>
        <w:t>al En</w:t>
      </w:r>
      <w:r w:rsidRPr="0075614D">
        <w:rPr>
          <w:rFonts w:asciiTheme="majorHAnsi" w:eastAsia="Calibri" w:hAnsiTheme="majorHAnsi" w:cs="Calibri"/>
          <w:spacing w:val="-1"/>
          <w:position w:val="1"/>
        </w:rPr>
        <w:t>g</w:t>
      </w: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n</w:t>
      </w:r>
      <w:r w:rsidRPr="0075614D">
        <w:rPr>
          <w:rFonts w:asciiTheme="majorHAnsi" w:eastAsia="Calibri" w:hAnsiTheme="majorHAnsi" w:cs="Calibri"/>
          <w:position w:val="1"/>
        </w:rPr>
        <w:t>e</w:t>
      </w:r>
      <w:r w:rsidRPr="0075614D">
        <w:rPr>
          <w:rFonts w:asciiTheme="majorHAnsi" w:eastAsia="Calibri" w:hAnsiTheme="majorHAnsi" w:cs="Calibri"/>
          <w:spacing w:val="-1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ri</w:t>
      </w:r>
      <w:r w:rsidRPr="0075614D">
        <w:rPr>
          <w:rFonts w:asciiTheme="majorHAnsi" w:eastAsia="Calibri" w:hAnsiTheme="majorHAnsi" w:cs="Calibri"/>
          <w:spacing w:val="-1"/>
          <w:position w:val="1"/>
        </w:rPr>
        <w:t>n</w:t>
      </w:r>
      <w:r w:rsidRPr="0075614D">
        <w:rPr>
          <w:rFonts w:asciiTheme="majorHAnsi" w:eastAsia="Calibri" w:hAnsiTheme="majorHAnsi" w:cs="Calibri"/>
          <w:position w:val="1"/>
        </w:rPr>
        <w:t>g,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M</w:t>
      </w:r>
      <w:r w:rsidRPr="0075614D">
        <w:rPr>
          <w:rFonts w:asciiTheme="majorHAnsi" w:eastAsia="Calibri" w:hAnsiTheme="majorHAnsi" w:cs="Calibri"/>
          <w:spacing w:val="-1"/>
          <w:position w:val="1"/>
        </w:rPr>
        <w:t>i</w:t>
      </w:r>
      <w:r w:rsidRPr="0075614D">
        <w:rPr>
          <w:rFonts w:asciiTheme="majorHAnsi" w:eastAsia="Calibri" w:hAnsiTheme="majorHAnsi" w:cs="Calibri"/>
          <w:position w:val="1"/>
        </w:rPr>
        <w:t>n</w:t>
      </w:r>
      <w:r w:rsidRPr="0075614D">
        <w:rPr>
          <w:rFonts w:asciiTheme="majorHAnsi" w:eastAsia="Calibri" w:hAnsiTheme="majorHAnsi" w:cs="Calibri"/>
          <w:spacing w:val="-2"/>
          <w:position w:val="1"/>
        </w:rPr>
        <w:t>or</w:t>
      </w:r>
      <w:r w:rsidRPr="0075614D">
        <w:rPr>
          <w:rFonts w:asciiTheme="majorHAnsi" w:eastAsia="Calibri" w:hAnsiTheme="majorHAnsi" w:cs="Calibri"/>
          <w:position w:val="1"/>
        </w:rPr>
        <w:t>:</w:t>
      </w:r>
      <w:r w:rsidRPr="0075614D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M</w:t>
      </w:r>
      <w:r w:rsidRPr="0075614D">
        <w:rPr>
          <w:rFonts w:asciiTheme="majorHAnsi" w:eastAsia="Calibri" w:hAnsiTheme="majorHAnsi" w:cs="Calibri"/>
          <w:spacing w:val="-1"/>
          <w:position w:val="1"/>
        </w:rPr>
        <w:t>at</w:t>
      </w:r>
      <w:r w:rsidRPr="0075614D">
        <w:rPr>
          <w:rFonts w:asciiTheme="majorHAnsi" w:eastAsia="Calibri" w:hAnsiTheme="majorHAnsi" w:cs="Calibri"/>
          <w:position w:val="1"/>
        </w:rPr>
        <w:t>he</w:t>
      </w:r>
      <w:r w:rsidRPr="0075614D">
        <w:rPr>
          <w:rFonts w:asciiTheme="majorHAnsi" w:eastAsia="Calibri" w:hAnsiTheme="majorHAnsi" w:cs="Calibri"/>
          <w:spacing w:val="-1"/>
          <w:position w:val="1"/>
        </w:rPr>
        <w:t>m</w:t>
      </w:r>
      <w:r w:rsidRPr="0075614D">
        <w:rPr>
          <w:rFonts w:asciiTheme="majorHAnsi" w:eastAsia="Calibri" w:hAnsiTheme="majorHAnsi" w:cs="Calibri"/>
          <w:position w:val="1"/>
        </w:rPr>
        <w:t>a</w:t>
      </w:r>
      <w:r w:rsidRPr="0075614D">
        <w:rPr>
          <w:rFonts w:asciiTheme="majorHAnsi" w:eastAsia="Calibri" w:hAnsiTheme="majorHAnsi" w:cs="Calibri"/>
          <w:spacing w:val="-1"/>
          <w:position w:val="1"/>
        </w:rPr>
        <w:t>t</w:t>
      </w: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c</w:t>
      </w:r>
      <w:r w:rsidRPr="0075614D">
        <w:rPr>
          <w:rFonts w:asciiTheme="majorHAnsi" w:eastAsia="Calibri" w:hAnsiTheme="majorHAnsi" w:cs="Calibri"/>
          <w:position w:val="1"/>
        </w:rPr>
        <w:t>s</w:t>
      </w:r>
    </w:p>
    <w:p w14:paraId="5E959CDD" w14:textId="77777777" w:rsidR="00441091" w:rsidRPr="0075614D" w:rsidRDefault="0075614D">
      <w:pPr>
        <w:spacing w:line="220" w:lineRule="exact"/>
        <w:ind w:left="1540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spacing w:val="1"/>
          <w:position w:val="1"/>
        </w:rPr>
        <w:t>G</w:t>
      </w:r>
      <w:r w:rsidRPr="0075614D">
        <w:rPr>
          <w:rFonts w:asciiTheme="majorHAnsi" w:eastAsia="Calibri" w:hAnsiTheme="majorHAnsi" w:cs="Calibri"/>
          <w:spacing w:val="-1"/>
          <w:position w:val="1"/>
        </w:rPr>
        <w:t>P</w:t>
      </w:r>
      <w:r w:rsidRPr="0075614D">
        <w:rPr>
          <w:rFonts w:asciiTheme="majorHAnsi" w:eastAsia="Calibri" w:hAnsiTheme="majorHAnsi" w:cs="Calibri"/>
          <w:spacing w:val="-2"/>
          <w:position w:val="1"/>
        </w:rPr>
        <w:t>A</w:t>
      </w:r>
      <w:r w:rsidRPr="0075614D">
        <w:rPr>
          <w:rFonts w:asciiTheme="majorHAnsi" w:eastAsia="Calibri" w:hAnsiTheme="majorHAnsi" w:cs="Calibri"/>
          <w:position w:val="1"/>
        </w:rPr>
        <w:t>: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3</w:t>
      </w:r>
      <w:r w:rsidRPr="0075614D">
        <w:rPr>
          <w:rFonts w:asciiTheme="majorHAnsi" w:eastAsia="Calibri" w:hAnsiTheme="majorHAnsi" w:cs="Calibri"/>
          <w:spacing w:val="-3"/>
          <w:position w:val="1"/>
        </w:rPr>
        <w:t>.</w:t>
      </w:r>
      <w:r w:rsidRPr="0075614D">
        <w:rPr>
          <w:rFonts w:asciiTheme="majorHAnsi" w:eastAsia="Calibri" w:hAnsiTheme="majorHAnsi" w:cs="Calibri"/>
          <w:position w:val="1"/>
        </w:rPr>
        <w:t>2</w:t>
      </w:r>
    </w:p>
    <w:p w14:paraId="2CAFC159" w14:textId="77777777" w:rsidR="00441091" w:rsidRPr="0075614D" w:rsidRDefault="00441091">
      <w:pPr>
        <w:spacing w:before="15" w:line="220" w:lineRule="exact"/>
        <w:rPr>
          <w:rFonts w:asciiTheme="majorHAnsi" w:hAnsiTheme="majorHAnsi"/>
        </w:rPr>
      </w:pPr>
    </w:p>
    <w:p w14:paraId="6D993EDB" w14:textId="77777777" w:rsidR="00441091" w:rsidRPr="0075614D" w:rsidRDefault="0075614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75614D">
        <w:rPr>
          <w:rFonts w:asciiTheme="majorHAnsi" w:eastAsia="Calibri" w:hAnsiTheme="majorHAnsi" w:cs="Calibri"/>
          <w:b/>
          <w:sz w:val="22"/>
          <w:szCs w:val="22"/>
        </w:rPr>
        <w:t>SK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 xml:space="preserve">S &amp; 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Q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UALIF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75614D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2B0D5B5C" w14:textId="77777777" w:rsidR="00441091" w:rsidRPr="0075614D" w:rsidRDefault="0075614D" w:rsidP="0075614D">
      <w:pPr>
        <w:spacing w:line="240" w:lineRule="exact"/>
        <w:ind w:left="963" w:right="588"/>
        <w:rPr>
          <w:rFonts w:asciiTheme="majorHAnsi" w:eastAsia="Calibri" w:hAnsiTheme="majorHAnsi" w:cs="Calibri"/>
        </w:rPr>
      </w:pPr>
      <w:r w:rsidRPr="0075614D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75614D">
        <w:rPr>
          <w:rFonts w:asciiTheme="majorHAnsi" w:eastAsia="Segoe MDL2 Assets" w:hAnsiTheme="majorHAnsi" w:cs="Segoe MDL2 Assets"/>
          <w:spacing w:val="26"/>
          <w:w w:val="46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kil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ed in</w:t>
      </w:r>
      <w:r w:rsidRPr="0075614D">
        <w:rPr>
          <w:rFonts w:asciiTheme="majorHAnsi" w:eastAsia="Calibri" w:hAnsiTheme="majorHAnsi" w:cs="Calibri"/>
          <w:spacing w:val="-1"/>
        </w:rPr>
        <w:t xml:space="preserve"> So</w:t>
      </w:r>
      <w:r w:rsidRPr="0075614D">
        <w:rPr>
          <w:rFonts w:asciiTheme="majorHAnsi" w:eastAsia="Calibri" w:hAnsiTheme="majorHAnsi" w:cs="Calibri"/>
        </w:rPr>
        <w:t>l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 xml:space="preserve">d </w:t>
      </w:r>
      <w:r w:rsidRPr="0075614D">
        <w:rPr>
          <w:rFonts w:asciiTheme="majorHAnsi" w:eastAsia="Calibri" w:hAnsiTheme="majorHAnsi" w:cs="Calibri"/>
          <w:spacing w:val="-1"/>
        </w:rPr>
        <w:t>Wo</w:t>
      </w:r>
      <w:r w:rsidRPr="0075614D">
        <w:rPr>
          <w:rFonts w:asciiTheme="majorHAnsi" w:eastAsia="Calibri" w:hAnsiTheme="majorHAnsi" w:cs="Calibri"/>
        </w:rPr>
        <w:t>rk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, M</w:t>
      </w:r>
      <w:r w:rsidRPr="0075614D">
        <w:rPr>
          <w:rFonts w:asciiTheme="majorHAnsi" w:eastAsia="Calibri" w:hAnsiTheme="majorHAnsi" w:cs="Calibri"/>
          <w:spacing w:val="-1"/>
        </w:rPr>
        <w:t>at</w:t>
      </w:r>
      <w:r w:rsidRPr="0075614D">
        <w:rPr>
          <w:rFonts w:asciiTheme="majorHAnsi" w:eastAsia="Calibri" w:hAnsiTheme="majorHAnsi" w:cs="Calibri"/>
        </w:rPr>
        <w:t>h</w:t>
      </w:r>
      <w:r w:rsidRPr="0075614D">
        <w:rPr>
          <w:rFonts w:asciiTheme="majorHAnsi" w:eastAsia="Calibri" w:hAnsiTheme="majorHAnsi" w:cs="Calibri"/>
          <w:spacing w:val="-2"/>
        </w:rPr>
        <w:t xml:space="preserve"> </w:t>
      </w:r>
      <w:r w:rsidRPr="0075614D">
        <w:rPr>
          <w:rFonts w:asciiTheme="majorHAnsi" w:eastAsia="Calibri" w:hAnsiTheme="majorHAnsi" w:cs="Calibri"/>
        </w:rPr>
        <w:t xml:space="preserve">CAD, </w:t>
      </w:r>
      <w:r w:rsidRPr="0075614D">
        <w:rPr>
          <w:rFonts w:asciiTheme="majorHAnsi" w:eastAsia="Calibri" w:hAnsiTheme="majorHAnsi" w:cs="Calibri"/>
          <w:spacing w:val="-3"/>
        </w:rPr>
        <w:t>M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l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 xml:space="preserve">b, </w:t>
      </w:r>
      <w:r w:rsidRPr="0075614D">
        <w:rPr>
          <w:rFonts w:asciiTheme="majorHAnsi" w:eastAsia="Calibri" w:hAnsiTheme="majorHAnsi" w:cs="Calibri"/>
          <w:spacing w:val="-1"/>
        </w:rPr>
        <w:t>M</w:t>
      </w:r>
      <w:r w:rsidRPr="0075614D">
        <w:rPr>
          <w:rFonts w:asciiTheme="majorHAnsi" w:eastAsia="Calibri" w:hAnsiTheme="majorHAnsi" w:cs="Calibri"/>
        </w:rPr>
        <w:t>S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Offi</w:t>
      </w:r>
      <w:r w:rsidRPr="0075614D">
        <w:rPr>
          <w:rFonts w:asciiTheme="majorHAnsi" w:eastAsia="Calibri" w:hAnsiTheme="majorHAnsi" w:cs="Calibri"/>
          <w:spacing w:val="-3"/>
        </w:rPr>
        <w:t>c</w:t>
      </w:r>
      <w:r w:rsidRPr="0075614D">
        <w:rPr>
          <w:rFonts w:asciiTheme="majorHAnsi" w:eastAsia="Calibri" w:hAnsiTheme="majorHAnsi" w:cs="Calibri"/>
        </w:rPr>
        <w:t>e,</w:t>
      </w:r>
      <w:r w:rsidRPr="0075614D">
        <w:rPr>
          <w:rFonts w:asciiTheme="majorHAnsi" w:eastAsia="Calibri" w:hAnsiTheme="majorHAnsi" w:cs="Calibri"/>
          <w:spacing w:val="2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P</w:t>
      </w:r>
      <w:r w:rsidRPr="0075614D">
        <w:rPr>
          <w:rFonts w:asciiTheme="majorHAnsi" w:eastAsia="Calibri" w:hAnsiTheme="majorHAnsi" w:cs="Calibri"/>
          <w:spacing w:val="-2"/>
        </w:rPr>
        <w:t>L</w:t>
      </w:r>
      <w:r w:rsidRPr="0075614D">
        <w:rPr>
          <w:rFonts w:asciiTheme="majorHAnsi" w:eastAsia="Calibri" w:hAnsiTheme="majorHAnsi" w:cs="Calibri"/>
        </w:rPr>
        <w:t>C</w:t>
      </w:r>
      <w:r w:rsidRPr="0075614D">
        <w:rPr>
          <w:rFonts w:asciiTheme="majorHAnsi" w:eastAsia="Calibri" w:hAnsiTheme="majorHAnsi" w:cs="Calibri"/>
          <w:spacing w:val="-2"/>
        </w:rPr>
        <w:t xml:space="preserve"> </w:t>
      </w:r>
      <w:r w:rsidRPr="0075614D">
        <w:rPr>
          <w:rFonts w:asciiTheme="majorHAnsi" w:eastAsia="Calibri" w:hAnsiTheme="majorHAnsi" w:cs="Calibri"/>
        </w:rPr>
        <w:t>pro</w:t>
      </w:r>
      <w:r w:rsidRPr="0075614D">
        <w:rPr>
          <w:rFonts w:asciiTheme="majorHAnsi" w:eastAsia="Calibri" w:hAnsiTheme="majorHAnsi" w:cs="Calibri"/>
          <w:spacing w:val="-1"/>
        </w:rPr>
        <w:t>g</w:t>
      </w:r>
      <w:r w:rsidRPr="0075614D">
        <w:rPr>
          <w:rFonts w:asciiTheme="majorHAnsi" w:eastAsia="Calibri" w:hAnsiTheme="majorHAnsi" w:cs="Calibri"/>
        </w:rPr>
        <w:t>ra</w:t>
      </w:r>
      <w:r w:rsidRPr="0075614D">
        <w:rPr>
          <w:rFonts w:asciiTheme="majorHAnsi" w:eastAsia="Calibri" w:hAnsiTheme="majorHAnsi" w:cs="Calibri"/>
          <w:spacing w:val="-1"/>
        </w:rPr>
        <w:t>mm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g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and</w:t>
      </w:r>
      <w:r w:rsidRPr="0075614D">
        <w:rPr>
          <w:rFonts w:asciiTheme="majorHAnsi" w:eastAsia="Calibri" w:hAnsiTheme="majorHAnsi" w:cs="Calibri"/>
          <w:spacing w:val="-3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m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</w:rPr>
        <w:t>h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  <w:spacing w:val="-3"/>
        </w:rPr>
        <w:t>n</w:t>
      </w:r>
      <w:r w:rsidRPr="0075614D">
        <w:rPr>
          <w:rFonts w:asciiTheme="majorHAnsi" w:eastAsia="Calibri" w:hAnsiTheme="majorHAnsi" w:cs="Calibri"/>
        </w:rPr>
        <w:t>g</w:t>
      </w:r>
    </w:p>
    <w:p w14:paraId="3A769F61" w14:textId="77777777" w:rsidR="00441091" w:rsidRPr="0075614D" w:rsidRDefault="0075614D" w:rsidP="0075614D">
      <w:pPr>
        <w:tabs>
          <w:tab w:val="left" w:pos="1360"/>
        </w:tabs>
        <w:spacing w:before="4" w:line="220" w:lineRule="exact"/>
        <w:ind w:left="1000" w:right="115"/>
        <w:rPr>
          <w:rFonts w:asciiTheme="majorHAnsi" w:eastAsia="Calibri" w:hAnsiTheme="majorHAnsi" w:cs="Calibri"/>
        </w:rPr>
      </w:pPr>
      <w:r w:rsidRPr="0075614D">
        <w:rPr>
          <w:rFonts w:asciiTheme="majorHAnsi" w:eastAsia="Segoe MDL2 Assets" w:hAnsiTheme="majorHAnsi" w:cs="Segoe MDL2 Assets"/>
          <w:w w:val="46"/>
        </w:rPr>
        <w:t></w:t>
      </w:r>
      <w:r w:rsidRPr="0075614D">
        <w:rPr>
          <w:rFonts w:asciiTheme="majorHAnsi" w:eastAsia="Segoe MDL2 Assets" w:hAnsiTheme="majorHAnsi" w:cs="Segoe MDL2 Assets"/>
        </w:rPr>
        <w:tab/>
      </w:r>
      <w:r w:rsidRPr="0075614D">
        <w:rPr>
          <w:rFonts w:asciiTheme="majorHAnsi" w:eastAsia="Calibri" w:hAnsiTheme="majorHAnsi" w:cs="Calibri"/>
        </w:rPr>
        <w:t>Kn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wled</w:t>
      </w:r>
      <w:r w:rsidRPr="0075614D">
        <w:rPr>
          <w:rFonts w:asciiTheme="majorHAnsi" w:eastAsia="Calibri" w:hAnsiTheme="majorHAnsi" w:cs="Calibri"/>
          <w:spacing w:val="-4"/>
        </w:rPr>
        <w:t>g</w:t>
      </w:r>
      <w:r w:rsidRPr="0075614D">
        <w:rPr>
          <w:rFonts w:asciiTheme="majorHAnsi" w:eastAsia="Calibri" w:hAnsiTheme="majorHAnsi" w:cs="Calibri"/>
        </w:rPr>
        <w:t>eab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</w:rPr>
        <w:t>in</w:t>
      </w:r>
      <w:r w:rsidRPr="0075614D">
        <w:rPr>
          <w:rFonts w:asciiTheme="majorHAnsi" w:eastAsia="Calibri" w:hAnsiTheme="majorHAnsi" w:cs="Calibri"/>
          <w:spacing w:val="-3"/>
        </w:rPr>
        <w:t xml:space="preserve"> </w:t>
      </w:r>
      <w:r w:rsidRPr="0075614D">
        <w:rPr>
          <w:rFonts w:asciiTheme="majorHAnsi" w:eastAsia="Calibri" w:hAnsiTheme="majorHAnsi" w:cs="Calibri"/>
        </w:rPr>
        <w:t>Me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</w:rPr>
        <w:t>h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  <w:spacing w:val="-3"/>
        </w:rPr>
        <w:t>c</w:t>
      </w:r>
      <w:r w:rsidRPr="0075614D">
        <w:rPr>
          <w:rFonts w:asciiTheme="majorHAnsi" w:eastAsia="Calibri" w:hAnsiTheme="majorHAnsi" w:cs="Calibri"/>
        </w:rPr>
        <w:t>al En</w:t>
      </w:r>
      <w:r w:rsidRPr="0075614D">
        <w:rPr>
          <w:rFonts w:asciiTheme="majorHAnsi" w:eastAsia="Calibri" w:hAnsiTheme="majorHAnsi" w:cs="Calibri"/>
          <w:spacing w:val="-1"/>
        </w:rPr>
        <w:t>g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-1"/>
        </w:rPr>
        <w:t>e</w:t>
      </w:r>
      <w:r w:rsidRPr="0075614D">
        <w:rPr>
          <w:rFonts w:asciiTheme="majorHAnsi" w:eastAsia="Calibri" w:hAnsiTheme="majorHAnsi" w:cs="Calibri"/>
        </w:rPr>
        <w:t>ri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g</w:t>
      </w:r>
      <w:r w:rsidRPr="0075614D">
        <w:rPr>
          <w:rFonts w:asciiTheme="majorHAnsi" w:eastAsia="Calibri" w:hAnsiTheme="majorHAnsi" w:cs="Calibri"/>
          <w:spacing w:val="-1"/>
        </w:rPr>
        <w:t xml:space="preserve"> S</w:t>
      </w:r>
      <w:r w:rsidRPr="0075614D">
        <w:rPr>
          <w:rFonts w:asciiTheme="majorHAnsi" w:eastAsia="Calibri" w:hAnsiTheme="majorHAnsi" w:cs="Calibri"/>
        </w:rPr>
        <w:t>c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ence</w:t>
      </w:r>
      <w:r w:rsidRPr="0075614D">
        <w:rPr>
          <w:rFonts w:asciiTheme="majorHAnsi" w:eastAsia="Calibri" w:hAnsiTheme="majorHAnsi" w:cs="Calibri"/>
          <w:spacing w:val="-3"/>
        </w:rPr>
        <w:t>s</w:t>
      </w:r>
      <w:r w:rsidRPr="0075614D">
        <w:rPr>
          <w:rFonts w:asciiTheme="majorHAnsi" w:eastAsia="Calibri" w:hAnsiTheme="majorHAnsi" w:cs="Calibri"/>
        </w:rPr>
        <w:t>: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F</w:t>
      </w:r>
      <w:r w:rsidRPr="0075614D">
        <w:rPr>
          <w:rFonts w:asciiTheme="majorHAnsi" w:eastAsia="Calibri" w:hAnsiTheme="majorHAnsi" w:cs="Calibri"/>
        </w:rPr>
        <w:t>l</w:t>
      </w:r>
      <w:r w:rsidRPr="0075614D">
        <w:rPr>
          <w:rFonts w:asciiTheme="majorHAnsi" w:eastAsia="Calibri" w:hAnsiTheme="majorHAnsi" w:cs="Calibri"/>
          <w:spacing w:val="-1"/>
        </w:rPr>
        <w:t>u</w:t>
      </w:r>
      <w:r w:rsidRPr="0075614D">
        <w:rPr>
          <w:rFonts w:asciiTheme="majorHAnsi" w:eastAsia="Calibri" w:hAnsiTheme="majorHAnsi" w:cs="Calibri"/>
          <w:spacing w:val="-3"/>
        </w:rPr>
        <w:t>i</w:t>
      </w:r>
      <w:r w:rsidRPr="0075614D">
        <w:rPr>
          <w:rFonts w:asciiTheme="majorHAnsi" w:eastAsia="Calibri" w:hAnsiTheme="majorHAnsi" w:cs="Calibri"/>
        </w:rPr>
        <w:t xml:space="preserve">d </w:t>
      </w:r>
      <w:r w:rsidRPr="0075614D">
        <w:rPr>
          <w:rFonts w:asciiTheme="majorHAnsi" w:eastAsia="Calibri" w:hAnsiTheme="majorHAnsi" w:cs="Calibri"/>
          <w:spacing w:val="-1"/>
        </w:rPr>
        <w:t>M</w:t>
      </w:r>
      <w:r w:rsidRPr="0075614D">
        <w:rPr>
          <w:rFonts w:asciiTheme="majorHAnsi" w:eastAsia="Calibri" w:hAnsiTheme="majorHAnsi" w:cs="Calibri"/>
        </w:rPr>
        <w:t>ech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>n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c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 xml:space="preserve">, </w:t>
      </w:r>
      <w:r w:rsidRPr="0075614D">
        <w:rPr>
          <w:rFonts w:asciiTheme="majorHAnsi" w:eastAsia="Calibri" w:hAnsiTheme="majorHAnsi" w:cs="Calibri"/>
          <w:spacing w:val="-1"/>
        </w:rPr>
        <w:t>St</w:t>
      </w:r>
      <w:r w:rsidRPr="0075614D">
        <w:rPr>
          <w:rFonts w:asciiTheme="majorHAnsi" w:eastAsia="Calibri" w:hAnsiTheme="majorHAnsi" w:cs="Calibri"/>
          <w:spacing w:val="-2"/>
        </w:rPr>
        <w:t>r</w:t>
      </w:r>
      <w:r w:rsidRPr="0075614D">
        <w:rPr>
          <w:rFonts w:asciiTheme="majorHAnsi" w:eastAsia="Calibri" w:hAnsiTheme="majorHAnsi" w:cs="Calibri"/>
        </w:rPr>
        <w:t>en</w:t>
      </w:r>
      <w:r w:rsidRPr="0075614D">
        <w:rPr>
          <w:rFonts w:asciiTheme="majorHAnsi" w:eastAsia="Calibri" w:hAnsiTheme="majorHAnsi" w:cs="Calibri"/>
          <w:spacing w:val="-1"/>
        </w:rPr>
        <w:t>gt</w:t>
      </w:r>
      <w:r w:rsidRPr="0075614D">
        <w:rPr>
          <w:rFonts w:asciiTheme="majorHAnsi" w:eastAsia="Calibri" w:hAnsiTheme="majorHAnsi" w:cs="Calibri"/>
        </w:rPr>
        <w:t xml:space="preserve">h 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f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</w:rPr>
        <w:t>M</w:t>
      </w:r>
      <w:r w:rsidRPr="0075614D">
        <w:rPr>
          <w:rFonts w:asciiTheme="majorHAnsi" w:eastAsia="Calibri" w:hAnsiTheme="majorHAnsi" w:cs="Calibri"/>
          <w:spacing w:val="-3"/>
        </w:rPr>
        <w:t>a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>r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a</w:t>
      </w:r>
      <w:r w:rsidRPr="0075614D">
        <w:rPr>
          <w:rFonts w:asciiTheme="majorHAnsi" w:eastAsia="Calibri" w:hAnsiTheme="majorHAnsi" w:cs="Calibri"/>
        </w:rPr>
        <w:t>l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, Dyn</w:t>
      </w:r>
      <w:r w:rsidRPr="0075614D">
        <w:rPr>
          <w:rFonts w:asciiTheme="majorHAnsi" w:eastAsia="Calibri" w:hAnsiTheme="majorHAnsi" w:cs="Calibri"/>
          <w:spacing w:val="-1"/>
        </w:rPr>
        <w:t>am</w:t>
      </w:r>
      <w:r w:rsidRPr="0075614D">
        <w:rPr>
          <w:rFonts w:asciiTheme="majorHAnsi" w:eastAsia="Calibri" w:hAnsiTheme="majorHAnsi" w:cs="Calibri"/>
        </w:rPr>
        <w:t>ic</w:t>
      </w:r>
      <w:r w:rsidRPr="0075614D">
        <w:rPr>
          <w:rFonts w:asciiTheme="majorHAnsi" w:eastAsia="Calibri" w:hAnsiTheme="majorHAnsi" w:cs="Calibri"/>
          <w:spacing w:val="-1"/>
        </w:rPr>
        <w:t xml:space="preserve"> S</w:t>
      </w:r>
      <w:r w:rsidRPr="0075614D">
        <w:rPr>
          <w:rFonts w:asciiTheme="majorHAnsi" w:eastAsia="Calibri" w:hAnsiTheme="majorHAnsi" w:cs="Calibri"/>
        </w:rPr>
        <w:t>y</w:t>
      </w:r>
      <w:r w:rsidRPr="0075614D">
        <w:rPr>
          <w:rFonts w:asciiTheme="majorHAnsi" w:eastAsia="Calibri" w:hAnsiTheme="majorHAnsi" w:cs="Calibri"/>
          <w:spacing w:val="-1"/>
        </w:rPr>
        <w:t>st</w:t>
      </w:r>
      <w:r w:rsidRPr="0075614D">
        <w:rPr>
          <w:rFonts w:asciiTheme="majorHAnsi" w:eastAsia="Calibri" w:hAnsiTheme="majorHAnsi" w:cs="Calibri"/>
        </w:rPr>
        <w:t>ems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3"/>
        </w:rPr>
        <w:t>n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y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 xml:space="preserve">, </w:t>
      </w:r>
      <w:r w:rsidRPr="0075614D">
        <w:rPr>
          <w:rFonts w:asciiTheme="majorHAnsi" w:eastAsia="Calibri" w:hAnsiTheme="majorHAnsi" w:cs="Calibri"/>
          <w:spacing w:val="-2"/>
        </w:rPr>
        <w:t>V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b</w:t>
      </w:r>
      <w:r w:rsidRPr="0075614D">
        <w:rPr>
          <w:rFonts w:asciiTheme="majorHAnsi" w:eastAsia="Calibri" w:hAnsiTheme="majorHAnsi" w:cs="Calibri"/>
        </w:rPr>
        <w:t>ra</w:t>
      </w:r>
      <w:r w:rsidRPr="0075614D">
        <w:rPr>
          <w:rFonts w:asciiTheme="majorHAnsi" w:eastAsia="Calibri" w:hAnsiTheme="majorHAnsi" w:cs="Calibri"/>
          <w:spacing w:val="-1"/>
        </w:rPr>
        <w:t>to</w:t>
      </w:r>
      <w:r w:rsidRPr="0075614D">
        <w:rPr>
          <w:rFonts w:asciiTheme="majorHAnsi" w:eastAsia="Calibri" w:hAnsiTheme="majorHAnsi" w:cs="Calibri"/>
        </w:rPr>
        <w:t>ry M</w:t>
      </w:r>
      <w:r w:rsidRPr="0075614D">
        <w:rPr>
          <w:rFonts w:asciiTheme="majorHAnsi" w:eastAsia="Calibri" w:hAnsiTheme="majorHAnsi" w:cs="Calibri"/>
          <w:spacing w:val="-1"/>
        </w:rPr>
        <w:t>ot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n, T</w:t>
      </w:r>
      <w:r w:rsidRPr="0075614D">
        <w:rPr>
          <w:rFonts w:asciiTheme="majorHAnsi" w:eastAsia="Calibri" w:hAnsiTheme="majorHAnsi" w:cs="Calibri"/>
          <w:spacing w:val="-3"/>
        </w:rPr>
        <w:t>h</w:t>
      </w:r>
      <w:r w:rsidRPr="0075614D">
        <w:rPr>
          <w:rFonts w:asciiTheme="majorHAnsi" w:eastAsia="Calibri" w:hAnsiTheme="majorHAnsi" w:cs="Calibri"/>
        </w:rPr>
        <w:t>e</w:t>
      </w:r>
      <w:r w:rsidRPr="0075614D">
        <w:rPr>
          <w:rFonts w:asciiTheme="majorHAnsi" w:eastAsia="Calibri" w:hAnsiTheme="majorHAnsi" w:cs="Calibri"/>
          <w:spacing w:val="1"/>
        </w:rPr>
        <w:t>r</w:t>
      </w:r>
      <w:r w:rsidRPr="0075614D">
        <w:rPr>
          <w:rFonts w:asciiTheme="majorHAnsi" w:eastAsia="Calibri" w:hAnsiTheme="majorHAnsi" w:cs="Calibri"/>
          <w:spacing w:val="-1"/>
        </w:rPr>
        <w:t>mo</w:t>
      </w:r>
      <w:r w:rsidRPr="0075614D">
        <w:rPr>
          <w:rFonts w:asciiTheme="majorHAnsi" w:eastAsia="Calibri" w:hAnsiTheme="majorHAnsi" w:cs="Calibri"/>
          <w:spacing w:val="-3"/>
        </w:rPr>
        <w:t>d</w:t>
      </w:r>
      <w:r w:rsidRPr="0075614D">
        <w:rPr>
          <w:rFonts w:asciiTheme="majorHAnsi" w:eastAsia="Calibri" w:hAnsiTheme="majorHAnsi" w:cs="Calibri"/>
        </w:rPr>
        <w:t>y</w:t>
      </w:r>
      <w:r w:rsidRPr="0075614D">
        <w:rPr>
          <w:rFonts w:asciiTheme="majorHAnsi" w:eastAsia="Calibri" w:hAnsiTheme="majorHAnsi" w:cs="Calibri"/>
          <w:spacing w:val="-3"/>
        </w:rPr>
        <w:t>n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m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</w:rPr>
        <w:t>s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and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He</w:t>
      </w:r>
      <w:r w:rsidRPr="0075614D">
        <w:rPr>
          <w:rFonts w:asciiTheme="majorHAnsi" w:eastAsia="Calibri" w:hAnsiTheme="majorHAnsi" w:cs="Calibri"/>
          <w:spacing w:val="1"/>
        </w:rPr>
        <w:t>a</w:t>
      </w:r>
      <w:r w:rsidRPr="0075614D">
        <w:rPr>
          <w:rFonts w:asciiTheme="majorHAnsi" w:eastAsia="Calibri" w:hAnsiTheme="majorHAnsi" w:cs="Calibri"/>
        </w:rPr>
        <w:t>t</w:t>
      </w:r>
      <w:r w:rsidRPr="0075614D">
        <w:rPr>
          <w:rFonts w:asciiTheme="majorHAnsi" w:eastAsia="Calibri" w:hAnsiTheme="majorHAnsi" w:cs="Calibri"/>
          <w:spacing w:val="-3"/>
        </w:rPr>
        <w:t xml:space="preserve"> </w:t>
      </w:r>
      <w:r w:rsidRPr="0075614D">
        <w:rPr>
          <w:rFonts w:asciiTheme="majorHAnsi" w:eastAsia="Calibri" w:hAnsiTheme="majorHAnsi" w:cs="Calibri"/>
        </w:rPr>
        <w:t>T</w:t>
      </w:r>
      <w:r w:rsidRPr="0075614D">
        <w:rPr>
          <w:rFonts w:asciiTheme="majorHAnsi" w:eastAsia="Calibri" w:hAnsiTheme="majorHAnsi" w:cs="Calibri"/>
          <w:spacing w:val="1"/>
        </w:rPr>
        <w:t>r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ns</w:t>
      </w:r>
      <w:r w:rsidRPr="0075614D">
        <w:rPr>
          <w:rFonts w:asciiTheme="majorHAnsi" w:eastAsia="Calibri" w:hAnsiTheme="majorHAnsi" w:cs="Calibri"/>
          <w:spacing w:val="-2"/>
        </w:rPr>
        <w:t>f</w:t>
      </w:r>
      <w:r w:rsidRPr="0075614D">
        <w:rPr>
          <w:rFonts w:asciiTheme="majorHAnsi" w:eastAsia="Calibri" w:hAnsiTheme="majorHAnsi" w:cs="Calibri"/>
        </w:rPr>
        <w:t>er</w:t>
      </w:r>
    </w:p>
    <w:p w14:paraId="73CD2699" w14:textId="77777777" w:rsidR="00441091" w:rsidRPr="0075614D" w:rsidRDefault="0075614D">
      <w:pPr>
        <w:spacing w:before="5"/>
        <w:ind w:left="1000"/>
        <w:rPr>
          <w:rFonts w:asciiTheme="majorHAnsi" w:eastAsia="Calibri" w:hAnsiTheme="majorHAnsi" w:cs="Calibri"/>
        </w:rPr>
      </w:pPr>
      <w:r w:rsidRPr="0075614D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75614D">
        <w:rPr>
          <w:rFonts w:asciiTheme="majorHAnsi" w:eastAsia="Segoe MDL2 Assets" w:hAnsiTheme="majorHAnsi" w:cs="Segoe MDL2 Assets"/>
          <w:spacing w:val="26"/>
          <w:w w:val="46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F</w:t>
      </w:r>
      <w:r w:rsidRPr="0075614D">
        <w:rPr>
          <w:rFonts w:asciiTheme="majorHAnsi" w:eastAsia="Calibri" w:hAnsiTheme="majorHAnsi" w:cs="Calibri"/>
        </w:rPr>
        <w:t>a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t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learner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and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d</w:t>
      </w:r>
      <w:r w:rsidRPr="0075614D">
        <w:rPr>
          <w:rFonts w:asciiTheme="majorHAnsi" w:eastAsia="Calibri" w:hAnsiTheme="majorHAnsi" w:cs="Calibri"/>
          <w:spacing w:val="-3"/>
        </w:rPr>
        <w:t>e</w:t>
      </w:r>
      <w:r w:rsidRPr="0075614D">
        <w:rPr>
          <w:rFonts w:asciiTheme="majorHAnsi" w:eastAsia="Calibri" w:hAnsiTheme="majorHAnsi" w:cs="Calibri"/>
        </w:rPr>
        <w:t>pen</w:t>
      </w:r>
      <w:r w:rsidRPr="0075614D">
        <w:rPr>
          <w:rFonts w:asciiTheme="majorHAnsi" w:eastAsia="Calibri" w:hAnsiTheme="majorHAnsi" w:cs="Calibri"/>
          <w:spacing w:val="-1"/>
        </w:rPr>
        <w:t>d</w:t>
      </w:r>
      <w:r w:rsidRPr="0075614D">
        <w:rPr>
          <w:rFonts w:asciiTheme="majorHAnsi" w:eastAsia="Calibri" w:hAnsiTheme="majorHAnsi" w:cs="Calibri"/>
          <w:spacing w:val="-2"/>
        </w:rPr>
        <w:t>e</w:t>
      </w:r>
      <w:r w:rsidRPr="0075614D">
        <w:rPr>
          <w:rFonts w:asciiTheme="majorHAnsi" w:eastAsia="Calibri" w:hAnsiTheme="majorHAnsi" w:cs="Calibri"/>
          <w:spacing w:val="-3"/>
        </w:rPr>
        <w:t>n</w:t>
      </w:r>
      <w:r w:rsidRPr="0075614D">
        <w:rPr>
          <w:rFonts w:asciiTheme="majorHAnsi" w:eastAsia="Calibri" w:hAnsiTheme="majorHAnsi" w:cs="Calibri"/>
        </w:rPr>
        <w:t>t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wi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 xml:space="preserve">h </w:t>
      </w:r>
      <w:r w:rsidRPr="0075614D">
        <w:rPr>
          <w:rFonts w:asciiTheme="majorHAnsi" w:eastAsia="Calibri" w:hAnsiTheme="majorHAnsi" w:cs="Calibri"/>
          <w:spacing w:val="-1"/>
        </w:rPr>
        <w:t>st</w:t>
      </w:r>
      <w:r w:rsidRPr="0075614D">
        <w:rPr>
          <w:rFonts w:asciiTheme="majorHAnsi" w:eastAsia="Calibri" w:hAnsiTheme="majorHAnsi" w:cs="Calibri"/>
        </w:rPr>
        <w:t>r</w:t>
      </w:r>
      <w:r w:rsidRPr="0075614D">
        <w:rPr>
          <w:rFonts w:asciiTheme="majorHAnsi" w:eastAsia="Calibri" w:hAnsiTheme="majorHAnsi" w:cs="Calibri"/>
          <w:spacing w:val="-1"/>
        </w:rPr>
        <w:t>o</w:t>
      </w:r>
      <w:r w:rsidRPr="0075614D">
        <w:rPr>
          <w:rFonts w:asciiTheme="majorHAnsi" w:eastAsia="Calibri" w:hAnsiTheme="majorHAnsi" w:cs="Calibri"/>
        </w:rPr>
        <w:t>ng</w:t>
      </w:r>
      <w:r w:rsidRPr="0075614D">
        <w:rPr>
          <w:rFonts w:asciiTheme="majorHAnsi" w:eastAsia="Calibri" w:hAnsiTheme="majorHAnsi" w:cs="Calibri"/>
          <w:spacing w:val="-1"/>
        </w:rPr>
        <w:t xml:space="preserve"> </w:t>
      </w:r>
      <w:r w:rsidRPr="0075614D">
        <w:rPr>
          <w:rFonts w:asciiTheme="majorHAnsi" w:eastAsia="Calibri" w:hAnsiTheme="majorHAnsi" w:cs="Calibri"/>
        </w:rPr>
        <w:t>lea</w:t>
      </w:r>
      <w:r w:rsidRPr="0075614D">
        <w:rPr>
          <w:rFonts w:asciiTheme="majorHAnsi" w:eastAsia="Calibri" w:hAnsiTheme="majorHAnsi" w:cs="Calibri"/>
          <w:spacing w:val="-1"/>
        </w:rPr>
        <w:t>d</w:t>
      </w:r>
      <w:r w:rsidRPr="0075614D">
        <w:rPr>
          <w:rFonts w:asciiTheme="majorHAnsi" w:eastAsia="Calibri" w:hAnsiTheme="majorHAnsi" w:cs="Calibri"/>
          <w:spacing w:val="-2"/>
        </w:rPr>
        <w:t>e</w:t>
      </w:r>
      <w:r w:rsidRPr="0075614D">
        <w:rPr>
          <w:rFonts w:asciiTheme="majorHAnsi" w:eastAsia="Calibri" w:hAnsiTheme="majorHAnsi" w:cs="Calibri"/>
        </w:rPr>
        <w:t>r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h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p a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d</w:t>
      </w:r>
      <w:r w:rsidRPr="0075614D">
        <w:rPr>
          <w:rFonts w:asciiTheme="majorHAnsi" w:eastAsia="Calibri" w:hAnsiTheme="majorHAnsi" w:cs="Calibri"/>
          <w:spacing w:val="-2"/>
        </w:rPr>
        <w:t xml:space="preserve"> </w:t>
      </w:r>
      <w:r w:rsidRPr="0075614D">
        <w:rPr>
          <w:rFonts w:asciiTheme="majorHAnsi" w:eastAsia="Calibri" w:hAnsiTheme="majorHAnsi" w:cs="Calibri"/>
        </w:rPr>
        <w:t>cri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</w:rPr>
        <w:t xml:space="preserve">al 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h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nk</w:t>
      </w:r>
      <w:r w:rsidRPr="0075614D">
        <w:rPr>
          <w:rFonts w:asciiTheme="majorHAnsi" w:eastAsia="Calibri" w:hAnsiTheme="majorHAnsi" w:cs="Calibri"/>
          <w:spacing w:val="-1"/>
        </w:rPr>
        <w:t>i</w:t>
      </w:r>
      <w:r w:rsidRPr="0075614D">
        <w:rPr>
          <w:rFonts w:asciiTheme="majorHAnsi" w:eastAsia="Calibri" w:hAnsiTheme="majorHAnsi" w:cs="Calibri"/>
        </w:rPr>
        <w:t>ng</w:t>
      </w:r>
      <w:r w:rsidRPr="0075614D">
        <w:rPr>
          <w:rFonts w:asciiTheme="majorHAnsi" w:eastAsia="Calibri" w:hAnsiTheme="majorHAnsi" w:cs="Calibri"/>
          <w:spacing w:val="-1"/>
        </w:rPr>
        <w:t xml:space="preserve"> s</w:t>
      </w:r>
      <w:r w:rsidRPr="0075614D">
        <w:rPr>
          <w:rFonts w:asciiTheme="majorHAnsi" w:eastAsia="Calibri" w:hAnsiTheme="majorHAnsi" w:cs="Calibri"/>
        </w:rPr>
        <w:t>kil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s</w:t>
      </w:r>
    </w:p>
    <w:p w14:paraId="204EBE09" w14:textId="77777777" w:rsidR="00441091" w:rsidRPr="0075614D" w:rsidRDefault="00441091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07DD1BE4" w14:textId="77777777" w:rsidR="00441091" w:rsidRPr="0075614D" w:rsidRDefault="0075614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ELEV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NT</w:t>
      </w:r>
      <w:r w:rsidRPr="0075614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EXPERI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NC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4883AB48" w14:textId="77777777" w:rsidR="00441091" w:rsidRPr="0075614D" w:rsidRDefault="0075614D">
      <w:pPr>
        <w:spacing w:line="220" w:lineRule="exact"/>
        <w:ind w:left="515" w:right="89"/>
        <w:jc w:val="center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position w:val="1"/>
        </w:rPr>
        <w:t>L</w:t>
      </w:r>
      <w:r w:rsidRPr="0075614D">
        <w:rPr>
          <w:rFonts w:asciiTheme="majorHAnsi" w:eastAsia="Calibri" w:hAnsiTheme="majorHAnsi" w:cs="Calibri"/>
          <w:spacing w:val="-1"/>
          <w:position w:val="1"/>
        </w:rPr>
        <w:t>o</w:t>
      </w:r>
      <w:r w:rsidRPr="0075614D">
        <w:rPr>
          <w:rFonts w:asciiTheme="majorHAnsi" w:eastAsia="Calibri" w:hAnsiTheme="majorHAnsi" w:cs="Calibri"/>
          <w:position w:val="1"/>
        </w:rPr>
        <w:t>rd C</w:t>
      </w:r>
      <w:r w:rsidRPr="0075614D">
        <w:rPr>
          <w:rFonts w:asciiTheme="majorHAnsi" w:eastAsia="Calibri" w:hAnsiTheme="majorHAnsi" w:cs="Calibri"/>
          <w:spacing w:val="-1"/>
          <w:position w:val="1"/>
        </w:rPr>
        <w:t>o</w:t>
      </w:r>
      <w:r w:rsidRPr="0075614D">
        <w:rPr>
          <w:rFonts w:asciiTheme="majorHAnsi" w:eastAsia="Calibri" w:hAnsiTheme="majorHAnsi" w:cs="Calibri"/>
          <w:spacing w:val="-2"/>
          <w:position w:val="1"/>
        </w:rPr>
        <w:t>r</w:t>
      </w:r>
      <w:r w:rsidRPr="0075614D">
        <w:rPr>
          <w:rFonts w:asciiTheme="majorHAnsi" w:eastAsia="Calibri" w:hAnsiTheme="majorHAnsi" w:cs="Calibri"/>
          <w:position w:val="1"/>
        </w:rPr>
        <w:t>p</w:t>
      </w:r>
      <w:r w:rsidRPr="0075614D">
        <w:rPr>
          <w:rFonts w:asciiTheme="majorHAnsi" w:eastAsia="Calibri" w:hAnsiTheme="majorHAnsi" w:cs="Calibri"/>
          <w:spacing w:val="-2"/>
          <w:position w:val="1"/>
        </w:rPr>
        <w:t>o</w:t>
      </w:r>
      <w:r w:rsidRPr="0075614D">
        <w:rPr>
          <w:rFonts w:asciiTheme="majorHAnsi" w:eastAsia="Calibri" w:hAnsiTheme="majorHAnsi" w:cs="Calibri"/>
          <w:position w:val="1"/>
        </w:rPr>
        <w:t>ra</w:t>
      </w:r>
      <w:r w:rsidRPr="0075614D">
        <w:rPr>
          <w:rFonts w:asciiTheme="majorHAnsi" w:eastAsia="Calibri" w:hAnsiTheme="majorHAnsi" w:cs="Calibri"/>
          <w:spacing w:val="-1"/>
          <w:position w:val="1"/>
        </w:rPr>
        <w:t>t</w:t>
      </w: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o</w:t>
      </w:r>
      <w:r w:rsidRPr="0075614D">
        <w:rPr>
          <w:rFonts w:asciiTheme="majorHAnsi" w:eastAsia="Calibri" w:hAnsiTheme="majorHAnsi" w:cs="Calibri"/>
          <w:position w:val="1"/>
        </w:rPr>
        <w:t>n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–</w:t>
      </w:r>
      <w:r w:rsidRPr="0075614D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Bow</w:t>
      </w:r>
      <w:r w:rsidRPr="0075614D">
        <w:rPr>
          <w:rFonts w:asciiTheme="majorHAnsi" w:eastAsia="Calibri" w:hAnsiTheme="majorHAnsi" w:cs="Calibri"/>
          <w:spacing w:val="-1"/>
          <w:position w:val="1"/>
        </w:rPr>
        <w:t>l</w:t>
      </w: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n</w:t>
      </w:r>
      <w:r w:rsidRPr="0075614D">
        <w:rPr>
          <w:rFonts w:asciiTheme="majorHAnsi" w:eastAsia="Calibri" w:hAnsiTheme="majorHAnsi" w:cs="Calibri"/>
          <w:position w:val="1"/>
        </w:rPr>
        <w:t>g</w:t>
      </w:r>
      <w:r w:rsidRPr="0075614D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position w:val="1"/>
        </w:rPr>
        <w:t>G</w:t>
      </w:r>
      <w:r w:rsidRPr="0075614D">
        <w:rPr>
          <w:rFonts w:asciiTheme="majorHAnsi" w:eastAsia="Calibri" w:hAnsiTheme="majorHAnsi" w:cs="Calibri"/>
          <w:spacing w:val="-2"/>
          <w:position w:val="1"/>
        </w:rPr>
        <w:t>r</w:t>
      </w:r>
      <w:r w:rsidRPr="0075614D">
        <w:rPr>
          <w:rFonts w:asciiTheme="majorHAnsi" w:eastAsia="Calibri" w:hAnsiTheme="majorHAnsi" w:cs="Calibri"/>
          <w:position w:val="1"/>
        </w:rPr>
        <w:t>e</w:t>
      </w:r>
      <w:r w:rsidRPr="0075614D">
        <w:rPr>
          <w:rFonts w:asciiTheme="majorHAnsi" w:eastAsia="Calibri" w:hAnsiTheme="majorHAnsi" w:cs="Calibri"/>
          <w:spacing w:val="1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n,</w:t>
      </w:r>
      <w:r w:rsidRPr="0075614D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position w:val="1"/>
        </w:rPr>
        <w:t>K</w:t>
      </w:r>
      <w:r w:rsidRPr="0075614D">
        <w:rPr>
          <w:rFonts w:asciiTheme="majorHAnsi" w:eastAsia="Calibri" w:hAnsiTheme="majorHAnsi" w:cs="Calibri"/>
          <w:position w:val="1"/>
        </w:rPr>
        <w:t>en</w:t>
      </w:r>
      <w:r w:rsidRPr="0075614D">
        <w:rPr>
          <w:rFonts w:asciiTheme="majorHAnsi" w:eastAsia="Calibri" w:hAnsiTheme="majorHAnsi" w:cs="Calibri"/>
          <w:spacing w:val="-1"/>
          <w:position w:val="1"/>
        </w:rPr>
        <w:t>t</w:t>
      </w:r>
      <w:r w:rsidRPr="0075614D">
        <w:rPr>
          <w:rFonts w:asciiTheme="majorHAnsi" w:eastAsia="Calibri" w:hAnsiTheme="majorHAnsi" w:cs="Calibri"/>
          <w:position w:val="1"/>
        </w:rPr>
        <w:t>u</w:t>
      </w:r>
      <w:r w:rsidRPr="0075614D">
        <w:rPr>
          <w:rFonts w:asciiTheme="majorHAnsi" w:eastAsia="Calibri" w:hAnsiTheme="majorHAnsi" w:cs="Calibri"/>
          <w:spacing w:val="-1"/>
          <w:position w:val="1"/>
        </w:rPr>
        <w:t>c</w:t>
      </w:r>
      <w:r w:rsidRPr="0075614D">
        <w:rPr>
          <w:rFonts w:asciiTheme="majorHAnsi" w:eastAsia="Calibri" w:hAnsiTheme="majorHAnsi" w:cs="Calibri"/>
          <w:position w:val="1"/>
        </w:rPr>
        <w:t>ky</w:t>
      </w:r>
      <w:r w:rsidRPr="0075614D">
        <w:rPr>
          <w:rFonts w:asciiTheme="majorHAnsi" w:eastAsia="Calibri" w:hAnsiTheme="majorHAnsi" w:cs="Calibri"/>
          <w:position w:val="1"/>
        </w:rPr>
        <w:t xml:space="preserve">                                                                            </w:t>
      </w:r>
      <w:r w:rsidRPr="0075614D">
        <w:rPr>
          <w:rFonts w:asciiTheme="majorHAnsi" w:eastAsia="Calibri" w:hAnsiTheme="majorHAnsi" w:cs="Calibri"/>
          <w:spacing w:val="17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i/>
          <w:position w:val="1"/>
        </w:rPr>
        <w:t>Su</w:t>
      </w:r>
      <w:r w:rsidRPr="0075614D">
        <w:rPr>
          <w:rFonts w:asciiTheme="majorHAnsi" w:eastAsia="Calibri" w:hAnsiTheme="majorHAnsi" w:cs="Calibri"/>
          <w:i/>
          <w:spacing w:val="-2"/>
          <w:position w:val="1"/>
        </w:rPr>
        <w:t>m</w:t>
      </w:r>
      <w:r w:rsidRPr="0075614D">
        <w:rPr>
          <w:rFonts w:asciiTheme="majorHAnsi" w:eastAsia="Calibri" w:hAnsiTheme="majorHAnsi" w:cs="Calibri"/>
          <w:i/>
          <w:spacing w:val="1"/>
          <w:position w:val="1"/>
        </w:rPr>
        <w:t>m</w:t>
      </w:r>
      <w:r w:rsidRPr="0075614D">
        <w:rPr>
          <w:rFonts w:asciiTheme="majorHAnsi" w:eastAsia="Calibri" w:hAnsiTheme="majorHAnsi" w:cs="Calibri"/>
          <w:i/>
          <w:position w:val="1"/>
        </w:rPr>
        <w:t>er</w:t>
      </w:r>
      <w:r w:rsidRPr="0075614D">
        <w:rPr>
          <w:rFonts w:asciiTheme="majorHAnsi" w:eastAsia="Calibri" w:hAnsiTheme="majorHAnsi" w:cs="Calibri"/>
          <w:i/>
          <w:spacing w:val="-2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i/>
          <w:spacing w:val="-1"/>
          <w:position w:val="1"/>
        </w:rPr>
        <w:t>2</w:t>
      </w:r>
      <w:r w:rsidRPr="0075614D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75614D">
        <w:rPr>
          <w:rFonts w:asciiTheme="majorHAnsi" w:eastAsia="Calibri" w:hAnsiTheme="majorHAnsi" w:cs="Calibri"/>
          <w:i/>
          <w:spacing w:val="-1"/>
          <w:position w:val="1"/>
        </w:rPr>
        <w:t>1</w:t>
      </w:r>
      <w:r w:rsidRPr="0075614D">
        <w:rPr>
          <w:rFonts w:asciiTheme="majorHAnsi" w:eastAsia="Calibri" w:hAnsiTheme="majorHAnsi" w:cs="Calibri"/>
          <w:i/>
          <w:position w:val="1"/>
        </w:rPr>
        <w:t>1</w:t>
      </w:r>
    </w:p>
    <w:p w14:paraId="7E4EBE7F" w14:textId="77777777" w:rsidR="00441091" w:rsidRPr="0075614D" w:rsidRDefault="0075614D">
      <w:pPr>
        <w:spacing w:line="220" w:lineRule="exact"/>
        <w:ind w:left="551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nt</w:t>
      </w:r>
      <w:r w:rsidRPr="0075614D">
        <w:rPr>
          <w:rFonts w:asciiTheme="majorHAnsi" w:eastAsia="Calibri" w:hAnsiTheme="majorHAnsi" w:cs="Calibri"/>
          <w:position w:val="1"/>
        </w:rPr>
        <w:t>e</w:t>
      </w:r>
      <w:r w:rsidRPr="0075614D">
        <w:rPr>
          <w:rFonts w:asciiTheme="majorHAnsi" w:eastAsia="Calibri" w:hAnsiTheme="majorHAnsi" w:cs="Calibri"/>
          <w:spacing w:val="1"/>
          <w:position w:val="1"/>
        </w:rPr>
        <w:t>r</w:t>
      </w:r>
      <w:r w:rsidRPr="0075614D">
        <w:rPr>
          <w:rFonts w:asciiTheme="majorHAnsi" w:eastAsia="Calibri" w:hAnsiTheme="majorHAnsi" w:cs="Calibri"/>
          <w:position w:val="1"/>
        </w:rPr>
        <w:t>n</w:t>
      </w:r>
    </w:p>
    <w:p w14:paraId="2DEF0A12" w14:textId="77777777" w:rsidR="00441091" w:rsidRPr="0075614D" w:rsidRDefault="0075614D" w:rsidP="0075614D">
      <w:pPr>
        <w:spacing w:line="220" w:lineRule="exact"/>
        <w:ind w:left="964" w:right="829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75614D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ct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and</w:t>
      </w:r>
      <w:r w:rsidRPr="0075614D">
        <w:rPr>
          <w:rFonts w:asciiTheme="majorHAnsi" w:eastAsia="Calibri" w:hAnsiTheme="majorHAnsi" w:cs="Calibri"/>
          <w:sz w:val="18"/>
          <w:szCs w:val="18"/>
        </w:rPr>
        <w:t>ar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at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re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ad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ted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odu</w:t>
      </w:r>
      <w:r w:rsidRPr="0075614D">
        <w:rPr>
          <w:rFonts w:asciiTheme="majorHAnsi" w:eastAsia="Calibri" w:hAnsiTheme="majorHAnsi" w:cs="Calibri"/>
          <w:sz w:val="18"/>
          <w:szCs w:val="18"/>
        </w:rPr>
        <w:t>ction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w w:val="99"/>
          <w:sz w:val="18"/>
          <w:szCs w:val="18"/>
        </w:rPr>
        <w:t>facility</w:t>
      </w:r>
    </w:p>
    <w:p w14:paraId="466218CC" w14:textId="77777777" w:rsidR="00441091" w:rsidRPr="0075614D" w:rsidRDefault="0075614D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75614D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Aid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facility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rgy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al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</w:p>
    <w:p w14:paraId="3C5E3628" w14:textId="77777777" w:rsidR="00441091" w:rsidRPr="0075614D" w:rsidRDefault="0075614D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75614D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fixt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impr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ubb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z w:val="18"/>
          <w:szCs w:val="18"/>
        </w:rPr>
        <w:t>la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ma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z w:val="18"/>
          <w:szCs w:val="18"/>
        </w:rPr>
        <w:t>ial</w:t>
      </w:r>
    </w:p>
    <w:p w14:paraId="05507387" w14:textId="77777777" w:rsidR="00441091" w:rsidRPr="0075614D" w:rsidRDefault="0075614D" w:rsidP="0075614D">
      <w:pPr>
        <w:spacing w:line="220" w:lineRule="exact"/>
        <w:ind w:left="964" w:right="866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75614D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Te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with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75614D">
        <w:rPr>
          <w:rFonts w:asciiTheme="majorHAnsi" w:eastAsia="Calibri" w:hAnsiTheme="majorHAnsi" w:cs="Calibri"/>
          <w:sz w:val="18"/>
          <w:szCs w:val="18"/>
        </w:rPr>
        <w:t>ri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artm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ign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of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rial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;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oc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ted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w w:val="99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w w:val="99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nd</w:t>
      </w:r>
      <w:r w:rsidRPr="0075614D">
        <w:rPr>
          <w:rFonts w:asciiTheme="majorHAnsi" w:eastAsia="Calibri" w:hAnsiTheme="majorHAnsi" w:cs="Calibri"/>
          <w:w w:val="99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w w:val="99"/>
          <w:sz w:val="18"/>
          <w:szCs w:val="18"/>
        </w:rPr>
        <w:t>gs</w:t>
      </w:r>
    </w:p>
    <w:p w14:paraId="7A6CB118" w14:textId="77777777" w:rsidR="00441091" w:rsidRPr="0075614D" w:rsidRDefault="00441091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36D2E89F" w14:textId="77777777" w:rsidR="00441091" w:rsidRPr="0075614D" w:rsidRDefault="0075614D">
      <w:pPr>
        <w:ind w:left="515" w:right="101"/>
        <w:jc w:val="center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</w:rPr>
        <w:t>Bow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g</w:t>
      </w:r>
      <w:r w:rsidRPr="0075614D">
        <w:rPr>
          <w:rFonts w:asciiTheme="majorHAnsi" w:eastAsia="Calibri" w:hAnsiTheme="majorHAnsi" w:cs="Calibri"/>
          <w:spacing w:val="-1"/>
        </w:rPr>
        <w:t xml:space="preserve"> G</w:t>
      </w:r>
      <w:r w:rsidRPr="0075614D">
        <w:rPr>
          <w:rFonts w:asciiTheme="majorHAnsi" w:eastAsia="Calibri" w:hAnsiTheme="majorHAnsi" w:cs="Calibri"/>
        </w:rPr>
        <w:t>r</w:t>
      </w:r>
      <w:r w:rsidRPr="0075614D">
        <w:rPr>
          <w:rFonts w:asciiTheme="majorHAnsi" w:eastAsia="Calibri" w:hAnsiTheme="majorHAnsi" w:cs="Calibri"/>
          <w:spacing w:val="-2"/>
        </w:rPr>
        <w:t>e</w:t>
      </w:r>
      <w:r w:rsidRPr="0075614D">
        <w:rPr>
          <w:rFonts w:asciiTheme="majorHAnsi" w:eastAsia="Calibri" w:hAnsiTheme="majorHAnsi" w:cs="Calibri"/>
        </w:rPr>
        <w:t>en M</w:t>
      </w:r>
      <w:r w:rsidRPr="0075614D">
        <w:rPr>
          <w:rFonts w:asciiTheme="majorHAnsi" w:eastAsia="Calibri" w:hAnsiTheme="majorHAnsi" w:cs="Calibri"/>
          <w:spacing w:val="-1"/>
        </w:rPr>
        <w:t>oto</w:t>
      </w:r>
      <w:r w:rsidRPr="0075614D">
        <w:rPr>
          <w:rFonts w:asciiTheme="majorHAnsi" w:eastAsia="Calibri" w:hAnsiTheme="majorHAnsi" w:cs="Calibri"/>
        </w:rPr>
        <w:t>r</w:t>
      </w:r>
      <w:r w:rsidRPr="0075614D">
        <w:rPr>
          <w:rFonts w:asciiTheme="majorHAnsi" w:eastAsia="Calibri" w:hAnsiTheme="majorHAnsi" w:cs="Calibri"/>
          <w:spacing w:val="-1"/>
        </w:rPr>
        <w:t>s</w:t>
      </w:r>
      <w:r w:rsidRPr="0075614D">
        <w:rPr>
          <w:rFonts w:asciiTheme="majorHAnsi" w:eastAsia="Calibri" w:hAnsiTheme="majorHAnsi" w:cs="Calibri"/>
        </w:rPr>
        <w:t>p</w:t>
      </w:r>
      <w:r w:rsidRPr="0075614D">
        <w:rPr>
          <w:rFonts w:asciiTheme="majorHAnsi" w:eastAsia="Calibri" w:hAnsiTheme="majorHAnsi" w:cs="Calibri"/>
          <w:spacing w:val="-2"/>
        </w:rPr>
        <w:t>o</w:t>
      </w:r>
      <w:r w:rsidRPr="0075614D">
        <w:rPr>
          <w:rFonts w:asciiTheme="majorHAnsi" w:eastAsia="Calibri" w:hAnsiTheme="majorHAnsi" w:cs="Calibri"/>
        </w:rPr>
        <w:t>r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s</w:t>
      </w:r>
      <w:r w:rsidRPr="0075614D">
        <w:rPr>
          <w:rFonts w:asciiTheme="majorHAnsi" w:eastAsia="Calibri" w:hAnsiTheme="majorHAnsi" w:cs="Calibri"/>
          <w:spacing w:val="-2"/>
        </w:rPr>
        <w:t xml:space="preserve"> </w:t>
      </w:r>
      <w:r w:rsidRPr="0075614D">
        <w:rPr>
          <w:rFonts w:asciiTheme="majorHAnsi" w:eastAsia="Calibri" w:hAnsiTheme="majorHAnsi" w:cs="Calibri"/>
        </w:rPr>
        <w:t>–</w:t>
      </w:r>
      <w:r w:rsidRPr="0075614D">
        <w:rPr>
          <w:rFonts w:asciiTheme="majorHAnsi" w:eastAsia="Calibri" w:hAnsiTheme="majorHAnsi" w:cs="Calibri"/>
          <w:spacing w:val="1"/>
        </w:rPr>
        <w:t xml:space="preserve"> </w:t>
      </w:r>
      <w:r w:rsidRPr="0075614D">
        <w:rPr>
          <w:rFonts w:asciiTheme="majorHAnsi" w:eastAsia="Calibri" w:hAnsiTheme="majorHAnsi" w:cs="Calibri"/>
        </w:rPr>
        <w:t>Bow</w:t>
      </w:r>
      <w:r w:rsidRPr="0075614D">
        <w:rPr>
          <w:rFonts w:asciiTheme="majorHAnsi" w:eastAsia="Calibri" w:hAnsiTheme="majorHAnsi" w:cs="Calibri"/>
          <w:spacing w:val="-1"/>
        </w:rPr>
        <w:t>l</w:t>
      </w:r>
      <w:r w:rsidRPr="0075614D">
        <w:rPr>
          <w:rFonts w:asciiTheme="majorHAnsi" w:eastAsia="Calibri" w:hAnsiTheme="majorHAnsi" w:cs="Calibri"/>
        </w:rPr>
        <w:t>i</w:t>
      </w:r>
      <w:r w:rsidRPr="0075614D">
        <w:rPr>
          <w:rFonts w:asciiTheme="majorHAnsi" w:eastAsia="Calibri" w:hAnsiTheme="majorHAnsi" w:cs="Calibri"/>
          <w:spacing w:val="-1"/>
        </w:rPr>
        <w:t>n</w:t>
      </w:r>
      <w:r w:rsidRPr="0075614D">
        <w:rPr>
          <w:rFonts w:asciiTheme="majorHAnsi" w:eastAsia="Calibri" w:hAnsiTheme="majorHAnsi" w:cs="Calibri"/>
        </w:rPr>
        <w:t>g</w:t>
      </w:r>
      <w:r w:rsidRPr="0075614D">
        <w:rPr>
          <w:rFonts w:asciiTheme="majorHAnsi" w:eastAsia="Calibri" w:hAnsiTheme="majorHAnsi" w:cs="Calibri"/>
          <w:spacing w:val="-3"/>
        </w:rPr>
        <w:t xml:space="preserve"> </w:t>
      </w:r>
      <w:r w:rsidRPr="0075614D">
        <w:rPr>
          <w:rFonts w:asciiTheme="majorHAnsi" w:eastAsia="Calibri" w:hAnsiTheme="majorHAnsi" w:cs="Calibri"/>
          <w:spacing w:val="-1"/>
        </w:rPr>
        <w:t>G</w:t>
      </w:r>
      <w:r w:rsidRPr="0075614D">
        <w:rPr>
          <w:rFonts w:asciiTheme="majorHAnsi" w:eastAsia="Calibri" w:hAnsiTheme="majorHAnsi" w:cs="Calibri"/>
        </w:rPr>
        <w:t>re</w:t>
      </w:r>
      <w:r w:rsidRPr="0075614D">
        <w:rPr>
          <w:rFonts w:asciiTheme="majorHAnsi" w:eastAsia="Calibri" w:hAnsiTheme="majorHAnsi" w:cs="Calibri"/>
          <w:spacing w:val="1"/>
        </w:rPr>
        <w:t>e</w:t>
      </w:r>
      <w:r w:rsidRPr="0075614D">
        <w:rPr>
          <w:rFonts w:asciiTheme="majorHAnsi" w:eastAsia="Calibri" w:hAnsiTheme="majorHAnsi" w:cs="Calibri"/>
          <w:spacing w:val="-3"/>
        </w:rPr>
        <w:t>n</w:t>
      </w:r>
      <w:r w:rsidRPr="0075614D">
        <w:rPr>
          <w:rFonts w:asciiTheme="majorHAnsi" w:eastAsia="Calibri" w:hAnsiTheme="majorHAnsi" w:cs="Calibri"/>
        </w:rPr>
        <w:t xml:space="preserve">, </w:t>
      </w:r>
      <w:r w:rsidRPr="0075614D">
        <w:rPr>
          <w:rFonts w:asciiTheme="majorHAnsi" w:eastAsia="Calibri" w:hAnsiTheme="majorHAnsi" w:cs="Calibri"/>
          <w:spacing w:val="-1"/>
        </w:rPr>
        <w:t>K</w:t>
      </w:r>
      <w:r w:rsidRPr="0075614D">
        <w:rPr>
          <w:rFonts w:asciiTheme="majorHAnsi" w:eastAsia="Calibri" w:hAnsiTheme="majorHAnsi" w:cs="Calibri"/>
        </w:rPr>
        <w:t>en</w:t>
      </w:r>
      <w:r w:rsidRPr="0075614D">
        <w:rPr>
          <w:rFonts w:asciiTheme="majorHAnsi" w:eastAsia="Calibri" w:hAnsiTheme="majorHAnsi" w:cs="Calibri"/>
          <w:spacing w:val="-1"/>
        </w:rPr>
        <w:t>t</w:t>
      </w:r>
      <w:r w:rsidRPr="0075614D">
        <w:rPr>
          <w:rFonts w:asciiTheme="majorHAnsi" w:eastAsia="Calibri" w:hAnsiTheme="majorHAnsi" w:cs="Calibri"/>
        </w:rPr>
        <w:t>u</w:t>
      </w:r>
      <w:r w:rsidRPr="0075614D">
        <w:rPr>
          <w:rFonts w:asciiTheme="majorHAnsi" w:eastAsia="Calibri" w:hAnsiTheme="majorHAnsi" w:cs="Calibri"/>
          <w:spacing w:val="-1"/>
        </w:rPr>
        <w:t>c</w:t>
      </w:r>
      <w:r w:rsidRPr="0075614D">
        <w:rPr>
          <w:rFonts w:asciiTheme="majorHAnsi" w:eastAsia="Calibri" w:hAnsiTheme="majorHAnsi" w:cs="Calibri"/>
        </w:rPr>
        <w:t>ky</w:t>
      </w:r>
      <w:r w:rsidRPr="0075614D">
        <w:rPr>
          <w:rFonts w:asciiTheme="majorHAnsi" w:eastAsia="Calibri" w:hAnsiTheme="majorHAnsi" w:cs="Calibri"/>
        </w:rPr>
        <w:t xml:space="preserve">                                            </w:t>
      </w:r>
      <w:r w:rsidRPr="0075614D">
        <w:rPr>
          <w:rFonts w:asciiTheme="majorHAnsi" w:eastAsia="Calibri" w:hAnsiTheme="majorHAnsi" w:cs="Calibri"/>
          <w:spacing w:val="2"/>
        </w:rPr>
        <w:t xml:space="preserve"> </w:t>
      </w:r>
      <w:r w:rsidRPr="0075614D">
        <w:rPr>
          <w:rFonts w:asciiTheme="majorHAnsi" w:eastAsia="Calibri" w:hAnsiTheme="majorHAnsi" w:cs="Calibri"/>
          <w:i/>
        </w:rPr>
        <w:t>Ap</w:t>
      </w:r>
      <w:r w:rsidRPr="0075614D">
        <w:rPr>
          <w:rFonts w:asciiTheme="majorHAnsi" w:eastAsia="Calibri" w:hAnsiTheme="majorHAnsi" w:cs="Calibri"/>
          <w:i/>
          <w:spacing w:val="-1"/>
        </w:rPr>
        <w:t>r</w:t>
      </w:r>
      <w:r w:rsidRPr="0075614D">
        <w:rPr>
          <w:rFonts w:asciiTheme="majorHAnsi" w:eastAsia="Calibri" w:hAnsiTheme="majorHAnsi" w:cs="Calibri"/>
          <w:i/>
        </w:rPr>
        <w:t>il</w:t>
      </w:r>
      <w:r w:rsidRPr="0075614D">
        <w:rPr>
          <w:rFonts w:asciiTheme="majorHAnsi" w:eastAsia="Calibri" w:hAnsiTheme="majorHAnsi" w:cs="Calibri"/>
          <w:i/>
          <w:spacing w:val="-5"/>
        </w:rPr>
        <w:t xml:space="preserve"> </w:t>
      </w:r>
      <w:r w:rsidRPr="0075614D">
        <w:rPr>
          <w:rFonts w:asciiTheme="majorHAnsi" w:eastAsia="Calibri" w:hAnsiTheme="majorHAnsi" w:cs="Calibri"/>
          <w:i/>
          <w:spacing w:val="1"/>
        </w:rPr>
        <w:t>2</w:t>
      </w:r>
      <w:r w:rsidRPr="0075614D">
        <w:rPr>
          <w:rFonts w:asciiTheme="majorHAnsi" w:eastAsia="Calibri" w:hAnsiTheme="majorHAnsi" w:cs="Calibri"/>
          <w:i/>
          <w:spacing w:val="-1"/>
        </w:rPr>
        <w:t>00</w:t>
      </w:r>
      <w:r w:rsidRPr="0075614D">
        <w:rPr>
          <w:rFonts w:asciiTheme="majorHAnsi" w:eastAsia="Calibri" w:hAnsiTheme="majorHAnsi" w:cs="Calibri"/>
          <w:i/>
          <w:spacing w:val="1"/>
        </w:rPr>
        <w:t>9-</w:t>
      </w:r>
      <w:r w:rsidRPr="0075614D">
        <w:rPr>
          <w:rFonts w:asciiTheme="majorHAnsi" w:eastAsia="Calibri" w:hAnsiTheme="majorHAnsi" w:cs="Calibri"/>
          <w:i/>
        </w:rPr>
        <w:t>J</w:t>
      </w:r>
      <w:r w:rsidRPr="0075614D">
        <w:rPr>
          <w:rFonts w:asciiTheme="majorHAnsi" w:eastAsia="Calibri" w:hAnsiTheme="majorHAnsi" w:cs="Calibri"/>
          <w:i/>
          <w:spacing w:val="-1"/>
        </w:rPr>
        <w:t>u</w:t>
      </w:r>
      <w:r w:rsidRPr="0075614D">
        <w:rPr>
          <w:rFonts w:asciiTheme="majorHAnsi" w:eastAsia="Calibri" w:hAnsiTheme="majorHAnsi" w:cs="Calibri"/>
          <w:i/>
        </w:rPr>
        <w:t>ne</w:t>
      </w:r>
      <w:r w:rsidRPr="0075614D">
        <w:rPr>
          <w:rFonts w:asciiTheme="majorHAnsi" w:eastAsia="Calibri" w:hAnsiTheme="majorHAnsi" w:cs="Calibri"/>
          <w:i/>
          <w:spacing w:val="-2"/>
        </w:rPr>
        <w:t xml:space="preserve"> </w:t>
      </w:r>
      <w:r w:rsidRPr="0075614D">
        <w:rPr>
          <w:rFonts w:asciiTheme="majorHAnsi" w:eastAsia="Calibri" w:hAnsiTheme="majorHAnsi" w:cs="Calibri"/>
          <w:i/>
          <w:spacing w:val="-1"/>
        </w:rPr>
        <w:t>2</w:t>
      </w:r>
      <w:r w:rsidRPr="0075614D">
        <w:rPr>
          <w:rFonts w:asciiTheme="majorHAnsi" w:eastAsia="Calibri" w:hAnsiTheme="majorHAnsi" w:cs="Calibri"/>
          <w:i/>
          <w:spacing w:val="1"/>
        </w:rPr>
        <w:t>0</w:t>
      </w:r>
      <w:r w:rsidRPr="0075614D">
        <w:rPr>
          <w:rFonts w:asciiTheme="majorHAnsi" w:eastAsia="Calibri" w:hAnsiTheme="majorHAnsi" w:cs="Calibri"/>
          <w:i/>
          <w:spacing w:val="-1"/>
        </w:rPr>
        <w:t>1</w:t>
      </w:r>
      <w:r w:rsidRPr="0075614D">
        <w:rPr>
          <w:rFonts w:asciiTheme="majorHAnsi" w:eastAsia="Calibri" w:hAnsiTheme="majorHAnsi" w:cs="Calibri"/>
          <w:i/>
        </w:rPr>
        <w:t>1</w:t>
      </w:r>
    </w:p>
    <w:p w14:paraId="5432DBD3" w14:textId="77777777" w:rsidR="00441091" w:rsidRPr="0075614D" w:rsidRDefault="0075614D">
      <w:pPr>
        <w:spacing w:line="220" w:lineRule="exact"/>
        <w:ind w:left="551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position w:val="1"/>
        </w:rPr>
        <w:t>T</w:t>
      </w:r>
      <w:r w:rsidRPr="0075614D">
        <w:rPr>
          <w:rFonts w:asciiTheme="majorHAnsi" w:eastAsia="Calibri" w:hAnsiTheme="majorHAnsi" w:cs="Calibri"/>
          <w:spacing w:val="1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am</w:t>
      </w:r>
      <w:r w:rsidRPr="0075614D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-2"/>
          <w:position w:val="1"/>
        </w:rPr>
        <w:t>L</w:t>
      </w:r>
      <w:r w:rsidRPr="0075614D">
        <w:rPr>
          <w:rFonts w:asciiTheme="majorHAnsi" w:eastAsia="Calibri" w:hAnsiTheme="majorHAnsi" w:cs="Calibri"/>
          <w:position w:val="1"/>
        </w:rPr>
        <w:t>ead</w:t>
      </w:r>
      <w:r w:rsidRPr="0075614D">
        <w:rPr>
          <w:rFonts w:asciiTheme="majorHAnsi" w:eastAsia="Calibri" w:hAnsiTheme="majorHAnsi" w:cs="Calibri"/>
          <w:spacing w:val="-2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r/La</w:t>
      </w:r>
      <w:r w:rsidRPr="0075614D">
        <w:rPr>
          <w:rFonts w:asciiTheme="majorHAnsi" w:eastAsia="Calibri" w:hAnsiTheme="majorHAnsi" w:cs="Calibri"/>
          <w:spacing w:val="-1"/>
          <w:position w:val="1"/>
        </w:rPr>
        <w:t>b</w:t>
      </w:r>
      <w:r w:rsidRPr="0075614D">
        <w:rPr>
          <w:rFonts w:asciiTheme="majorHAnsi" w:eastAsia="Calibri" w:hAnsiTheme="majorHAnsi" w:cs="Calibri"/>
          <w:spacing w:val="-3"/>
          <w:position w:val="1"/>
        </w:rPr>
        <w:t>o</w:t>
      </w:r>
      <w:r w:rsidRPr="0075614D">
        <w:rPr>
          <w:rFonts w:asciiTheme="majorHAnsi" w:eastAsia="Calibri" w:hAnsiTheme="majorHAnsi" w:cs="Calibri"/>
          <w:position w:val="1"/>
        </w:rPr>
        <w:t>r</w:t>
      </w:r>
      <w:r w:rsidRPr="0075614D">
        <w:rPr>
          <w:rFonts w:asciiTheme="majorHAnsi" w:eastAsia="Calibri" w:hAnsiTheme="majorHAnsi" w:cs="Calibri"/>
          <w:spacing w:val="-2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r</w:t>
      </w:r>
    </w:p>
    <w:p w14:paraId="3E28131B" w14:textId="77777777" w:rsidR="00441091" w:rsidRPr="0075614D" w:rsidRDefault="0075614D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75614D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Pr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mai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tena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ara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ion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ll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cars</w:t>
      </w:r>
    </w:p>
    <w:p w14:paraId="2271CA67" w14:textId="77777777" w:rsidR="00441091" w:rsidRPr="0075614D" w:rsidRDefault="0075614D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75614D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ire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z w:val="18"/>
          <w:szCs w:val="18"/>
        </w:rPr>
        <w:t>iali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cor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ll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ca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</w:p>
    <w:p w14:paraId="026E91DC" w14:textId="77777777" w:rsidR="00441091" w:rsidRPr="0075614D" w:rsidRDefault="0075614D">
      <w:pPr>
        <w:tabs>
          <w:tab w:val="left" w:pos="1360"/>
        </w:tabs>
        <w:spacing w:before="3" w:line="220" w:lineRule="exact"/>
        <w:ind w:left="1360" w:right="136" w:hanging="36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75614D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75614D">
        <w:rPr>
          <w:rFonts w:asciiTheme="majorHAnsi" w:eastAsia="Calibri" w:hAnsiTheme="majorHAnsi" w:cs="Calibri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team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of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1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0</w:t>
      </w:r>
      <w:r w:rsidRPr="0075614D">
        <w:rPr>
          <w:rFonts w:asciiTheme="majorHAnsi" w:eastAsia="Calibri" w:hAnsiTheme="majorHAnsi" w:cs="Calibri"/>
          <w:sz w:val="18"/>
          <w:szCs w:val="18"/>
        </w:rPr>
        <w:t>+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rs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are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work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ll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ca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rall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75614D">
        <w:rPr>
          <w:rFonts w:asciiTheme="majorHAnsi" w:eastAsia="Calibri" w:hAnsiTheme="majorHAnsi" w:cs="Calibri"/>
          <w:sz w:val="18"/>
          <w:szCs w:val="18"/>
        </w:rPr>
        <w:t>ke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ll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ad</w:t>
      </w:r>
      <w:r w:rsidRPr="0075614D">
        <w:rPr>
          <w:rFonts w:asciiTheme="majorHAnsi" w:eastAsia="Calibri" w:hAnsiTheme="majorHAnsi" w:cs="Calibri"/>
          <w:sz w:val="18"/>
          <w:szCs w:val="18"/>
        </w:rPr>
        <w:t>ios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ach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am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</w:p>
    <w:p w14:paraId="66DE607D" w14:textId="77777777" w:rsidR="00441091" w:rsidRPr="0075614D" w:rsidRDefault="00441091">
      <w:pPr>
        <w:spacing w:before="7" w:line="200" w:lineRule="exact"/>
        <w:rPr>
          <w:rFonts w:asciiTheme="majorHAnsi" w:hAnsiTheme="majorHAnsi"/>
          <w:sz w:val="18"/>
          <w:szCs w:val="18"/>
        </w:rPr>
      </w:pPr>
    </w:p>
    <w:p w14:paraId="7C2884C2" w14:textId="77777777" w:rsidR="00441091" w:rsidRPr="0075614D" w:rsidRDefault="0075614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DDI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75614D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L EXPERI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75614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E:</w:t>
      </w:r>
    </w:p>
    <w:p w14:paraId="397A0628" w14:textId="77777777" w:rsidR="00441091" w:rsidRPr="0075614D" w:rsidRDefault="0075614D">
      <w:pPr>
        <w:spacing w:line="220" w:lineRule="exact"/>
        <w:ind w:left="515" w:right="151"/>
        <w:jc w:val="center"/>
        <w:rPr>
          <w:rFonts w:asciiTheme="majorHAnsi" w:eastAsia="Calibri" w:hAnsiTheme="majorHAnsi" w:cs="Calibri"/>
        </w:rPr>
      </w:pPr>
      <w:r w:rsidRPr="0075614D">
        <w:rPr>
          <w:rFonts w:asciiTheme="majorHAnsi" w:eastAsia="Calibri" w:hAnsiTheme="majorHAnsi" w:cs="Calibri"/>
          <w:position w:val="1"/>
        </w:rPr>
        <w:t>ABC</w:t>
      </w:r>
      <w:r w:rsidRPr="0075614D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Ha</w:t>
      </w:r>
      <w:r w:rsidRPr="0075614D">
        <w:rPr>
          <w:rFonts w:asciiTheme="majorHAnsi" w:eastAsia="Calibri" w:hAnsiTheme="majorHAnsi" w:cs="Calibri"/>
          <w:spacing w:val="1"/>
          <w:position w:val="1"/>
        </w:rPr>
        <w:t>r</w:t>
      </w:r>
      <w:r w:rsidRPr="0075614D">
        <w:rPr>
          <w:rFonts w:asciiTheme="majorHAnsi" w:eastAsia="Calibri" w:hAnsiTheme="majorHAnsi" w:cs="Calibri"/>
          <w:spacing w:val="-3"/>
          <w:position w:val="1"/>
        </w:rPr>
        <w:t>d</w:t>
      </w:r>
      <w:r w:rsidRPr="0075614D">
        <w:rPr>
          <w:rFonts w:asciiTheme="majorHAnsi" w:eastAsia="Calibri" w:hAnsiTheme="majorHAnsi" w:cs="Calibri"/>
          <w:position w:val="1"/>
        </w:rPr>
        <w:t>wa</w:t>
      </w:r>
      <w:r w:rsidRPr="0075614D">
        <w:rPr>
          <w:rFonts w:asciiTheme="majorHAnsi" w:eastAsia="Calibri" w:hAnsiTheme="majorHAnsi" w:cs="Calibri"/>
          <w:spacing w:val="-2"/>
          <w:position w:val="1"/>
        </w:rPr>
        <w:t>r</w:t>
      </w:r>
      <w:r w:rsidRPr="0075614D">
        <w:rPr>
          <w:rFonts w:asciiTheme="majorHAnsi" w:eastAsia="Calibri" w:hAnsiTheme="majorHAnsi" w:cs="Calibri"/>
          <w:position w:val="1"/>
        </w:rPr>
        <w:t>e</w:t>
      </w:r>
      <w:r w:rsidRPr="0075614D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–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Bow</w:t>
      </w:r>
      <w:r w:rsidRPr="0075614D">
        <w:rPr>
          <w:rFonts w:asciiTheme="majorHAnsi" w:eastAsia="Calibri" w:hAnsiTheme="majorHAnsi" w:cs="Calibri"/>
          <w:spacing w:val="-1"/>
          <w:position w:val="1"/>
        </w:rPr>
        <w:t>l</w:t>
      </w:r>
      <w:r w:rsidRPr="0075614D">
        <w:rPr>
          <w:rFonts w:asciiTheme="majorHAnsi" w:eastAsia="Calibri" w:hAnsiTheme="majorHAnsi" w:cs="Calibri"/>
          <w:position w:val="1"/>
        </w:rPr>
        <w:t>i</w:t>
      </w:r>
      <w:r w:rsidRPr="0075614D">
        <w:rPr>
          <w:rFonts w:asciiTheme="majorHAnsi" w:eastAsia="Calibri" w:hAnsiTheme="majorHAnsi" w:cs="Calibri"/>
          <w:spacing w:val="-1"/>
          <w:position w:val="1"/>
        </w:rPr>
        <w:t>n</w:t>
      </w:r>
      <w:r w:rsidRPr="0075614D">
        <w:rPr>
          <w:rFonts w:asciiTheme="majorHAnsi" w:eastAsia="Calibri" w:hAnsiTheme="majorHAnsi" w:cs="Calibri"/>
          <w:position w:val="1"/>
        </w:rPr>
        <w:t>g</w:t>
      </w:r>
      <w:r w:rsidRPr="0075614D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position w:val="1"/>
        </w:rPr>
        <w:t>G</w:t>
      </w:r>
      <w:r w:rsidRPr="0075614D">
        <w:rPr>
          <w:rFonts w:asciiTheme="majorHAnsi" w:eastAsia="Calibri" w:hAnsiTheme="majorHAnsi" w:cs="Calibri"/>
          <w:spacing w:val="-2"/>
          <w:position w:val="1"/>
        </w:rPr>
        <w:t>r</w:t>
      </w:r>
      <w:r w:rsidRPr="0075614D">
        <w:rPr>
          <w:rFonts w:asciiTheme="majorHAnsi" w:eastAsia="Calibri" w:hAnsiTheme="majorHAnsi" w:cs="Calibri"/>
          <w:position w:val="1"/>
        </w:rPr>
        <w:t>e</w:t>
      </w:r>
      <w:r w:rsidRPr="0075614D">
        <w:rPr>
          <w:rFonts w:asciiTheme="majorHAnsi" w:eastAsia="Calibri" w:hAnsiTheme="majorHAnsi" w:cs="Calibri"/>
          <w:spacing w:val="1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n,</w:t>
      </w:r>
      <w:r w:rsidRPr="0075614D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K</w:t>
      </w:r>
      <w:r w:rsidRPr="0075614D">
        <w:rPr>
          <w:rFonts w:asciiTheme="majorHAnsi" w:eastAsia="Calibri" w:hAnsiTheme="majorHAnsi" w:cs="Calibri"/>
          <w:spacing w:val="1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n</w:t>
      </w:r>
      <w:r w:rsidRPr="0075614D">
        <w:rPr>
          <w:rFonts w:asciiTheme="majorHAnsi" w:eastAsia="Calibri" w:hAnsiTheme="majorHAnsi" w:cs="Calibri"/>
          <w:spacing w:val="-2"/>
          <w:position w:val="1"/>
        </w:rPr>
        <w:t>t</w:t>
      </w:r>
      <w:r w:rsidRPr="0075614D">
        <w:rPr>
          <w:rFonts w:asciiTheme="majorHAnsi" w:eastAsia="Calibri" w:hAnsiTheme="majorHAnsi" w:cs="Calibri"/>
          <w:position w:val="1"/>
        </w:rPr>
        <w:t>u</w:t>
      </w:r>
      <w:r w:rsidRPr="0075614D">
        <w:rPr>
          <w:rFonts w:asciiTheme="majorHAnsi" w:eastAsia="Calibri" w:hAnsiTheme="majorHAnsi" w:cs="Calibri"/>
          <w:spacing w:val="-1"/>
          <w:position w:val="1"/>
        </w:rPr>
        <w:t>c</w:t>
      </w:r>
      <w:r w:rsidRPr="0075614D">
        <w:rPr>
          <w:rFonts w:asciiTheme="majorHAnsi" w:eastAsia="Calibri" w:hAnsiTheme="majorHAnsi" w:cs="Calibri"/>
          <w:spacing w:val="-2"/>
          <w:position w:val="1"/>
        </w:rPr>
        <w:t>k</w:t>
      </w:r>
      <w:r w:rsidRPr="0075614D">
        <w:rPr>
          <w:rFonts w:asciiTheme="majorHAnsi" w:eastAsia="Calibri" w:hAnsiTheme="majorHAnsi" w:cs="Calibri"/>
          <w:position w:val="1"/>
        </w:rPr>
        <w:t xml:space="preserve">y     </w:t>
      </w:r>
      <w:r w:rsidRPr="0075614D">
        <w:rPr>
          <w:rFonts w:asciiTheme="majorHAnsi" w:eastAsia="Calibri" w:hAnsiTheme="majorHAnsi" w:cs="Calibri"/>
          <w:spacing w:val="9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Cu</w:t>
      </w:r>
      <w:r w:rsidRPr="0075614D">
        <w:rPr>
          <w:rFonts w:asciiTheme="majorHAnsi" w:eastAsia="Calibri" w:hAnsiTheme="majorHAnsi" w:cs="Calibri"/>
          <w:spacing w:val="-1"/>
          <w:position w:val="1"/>
        </w:rPr>
        <w:t>stom</w:t>
      </w:r>
      <w:r w:rsidRPr="0075614D">
        <w:rPr>
          <w:rFonts w:asciiTheme="majorHAnsi" w:eastAsia="Calibri" w:hAnsiTheme="majorHAnsi" w:cs="Calibri"/>
          <w:position w:val="1"/>
        </w:rPr>
        <w:t>er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position w:val="1"/>
        </w:rPr>
        <w:t>S</w:t>
      </w:r>
      <w:r w:rsidRPr="0075614D">
        <w:rPr>
          <w:rFonts w:asciiTheme="majorHAnsi" w:eastAsia="Calibri" w:hAnsiTheme="majorHAnsi" w:cs="Calibri"/>
          <w:spacing w:val="-2"/>
          <w:position w:val="1"/>
        </w:rPr>
        <w:t>e</w:t>
      </w:r>
      <w:r w:rsidRPr="0075614D">
        <w:rPr>
          <w:rFonts w:asciiTheme="majorHAnsi" w:eastAsia="Calibri" w:hAnsiTheme="majorHAnsi" w:cs="Calibri"/>
          <w:position w:val="1"/>
        </w:rPr>
        <w:t>rvi</w:t>
      </w:r>
      <w:r w:rsidRPr="0075614D">
        <w:rPr>
          <w:rFonts w:asciiTheme="majorHAnsi" w:eastAsia="Calibri" w:hAnsiTheme="majorHAnsi" w:cs="Calibri"/>
          <w:spacing w:val="-3"/>
          <w:position w:val="1"/>
        </w:rPr>
        <w:t>c</w:t>
      </w:r>
      <w:r w:rsidRPr="0075614D">
        <w:rPr>
          <w:rFonts w:asciiTheme="majorHAnsi" w:eastAsia="Calibri" w:hAnsiTheme="majorHAnsi" w:cs="Calibri"/>
          <w:position w:val="1"/>
        </w:rPr>
        <w:t>e</w:t>
      </w:r>
      <w:r w:rsidRPr="0075614D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position w:val="1"/>
        </w:rPr>
        <w:t>A</w:t>
      </w:r>
      <w:r w:rsidRPr="0075614D">
        <w:rPr>
          <w:rFonts w:asciiTheme="majorHAnsi" w:eastAsia="Calibri" w:hAnsiTheme="majorHAnsi" w:cs="Calibri"/>
          <w:spacing w:val="-1"/>
          <w:position w:val="1"/>
        </w:rPr>
        <w:t>sso</w:t>
      </w:r>
      <w:r w:rsidRPr="0075614D">
        <w:rPr>
          <w:rFonts w:asciiTheme="majorHAnsi" w:eastAsia="Calibri" w:hAnsiTheme="majorHAnsi" w:cs="Calibri"/>
          <w:position w:val="1"/>
        </w:rPr>
        <w:t>c</w:t>
      </w:r>
      <w:r w:rsidRPr="0075614D">
        <w:rPr>
          <w:rFonts w:asciiTheme="majorHAnsi" w:eastAsia="Calibri" w:hAnsiTheme="majorHAnsi" w:cs="Calibri"/>
          <w:spacing w:val="-1"/>
          <w:position w:val="1"/>
        </w:rPr>
        <w:t>i</w:t>
      </w:r>
      <w:r w:rsidRPr="0075614D">
        <w:rPr>
          <w:rFonts w:asciiTheme="majorHAnsi" w:eastAsia="Calibri" w:hAnsiTheme="majorHAnsi" w:cs="Calibri"/>
          <w:position w:val="1"/>
        </w:rPr>
        <w:t>a</w:t>
      </w:r>
      <w:r w:rsidRPr="0075614D">
        <w:rPr>
          <w:rFonts w:asciiTheme="majorHAnsi" w:eastAsia="Calibri" w:hAnsiTheme="majorHAnsi" w:cs="Calibri"/>
          <w:spacing w:val="-1"/>
          <w:position w:val="1"/>
        </w:rPr>
        <w:t>t</w:t>
      </w:r>
      <w:r w:rsidRPr="0075614D">
        <w:rPr>
          <w:rFonts w:asciiTheme="majorHAnsi" w:eastAsia="Calibri" w:hAnsiTheme="majorHAnsi" w:cs="Calibri"/>
          <w:position w:val="1"/>
        </w:rPr>
        <w:t xml:space="preserve">e           </w:t>
      </w:r>
      <w:r w:rsidRPr="0075614D">
        <w:rPr>
          <w:rFonts w:asciiTheme="majorHAnsi" w:eastAsia="Calibri" w:hAnsiTheme="majorHAnsi" w:cs="Calibri"/>
          <w:spacing w:val="13"/>
          <w:position w:val="1"/>
        </w:rPr>
        <w:t xml:space="preserve"> </w:t>
      </w:r>
      <w:r w:rsidRPr="0075614D">
        <w:rPr>
          <w:rFonts w:asciiTheme="majorHAnsi" w:eastAsia="Calibri" w:hAnsiTheme="majorHAnsi" w:cs="Calibri"/>
          <w:i/>
          <w:position w:val="1"/>
        </w:rPr>
        <w:t>M</w:t>
      </w:r>
      <w:r w:rsidRPr="0075614D">
        <w:rPr>
          <w:rFonts w:asciiTheme="majorHAnsi" w:eastAsia="Calibri" w:hAnsiTheme="majorHAnsi" w:cs="Calibri"/>
          <w:i/>
          <w:spacing w:val="-1"/>
          <w:position w:val="1"/>
        </w:rPr>
        <w:t>a</w:t>
      </w:r>
      <w:r w:rsidRPr="0075614D">
        <w:rPr>
          <w:rFonts w:asciiTheme="majorHAnsi" w:eastAsia="Calibri" w:hAnsiTheme="majorHAnsi" w:cs="Calibri"/>
          <w:i/>
          <w:position w:val="1"/>
        </w:rPr>
        <w:t>y</w:t>
      </w:r>
      <w:r w:rsidRPr="0075614D">
        <w:rPr>
          <w:rFonts w:asciiTheme="majorHAnsi" w:eastAsia="Calibri" w:hAnsiTheme="majorHAnsi" w:cs="Calibri"/>
          <w:i/>
          <w:spacing w:val="-1"/>
          <w:position w:val="1"/>
        </w:rPr>
        <w:t xml:space="preserve"> 2</w:t>
      </w:r>
      <w:r w:rsidRPr="0075614D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75614D">
        <w:rPr>
          <w:rFonts w:asciiTheme="majorHAnsi" w:eastAsia="Calibri" w:hAnsiTheme="majorHAnsi" w:cs="Calibri"/>
          <w:i/>
          <w:spacing w:val="-1"/>
          <w:position w:val="1"/>
        </w:rPr>
        <w:t>0</w:t>
      </w:r>
      <w:r w:rsidRPr="0075614D">
        <w:rPr>
          <w:rFonts w:asciiTheme="majorHAnsi" w:eastAsia="Calibri" w:hAnsiTheme="majorHAnsi" w:cs="Calibri"/>
          <w:i/>
          <w:spacing w:val="1"/>
          <w:position w:val="1"/>
        </w:rPr>
        <w:t>7</w:t>
      </w:r>
      <w:r w:rsidRPr="0075614D">
        <w:rPr>
          <w:rFonts w:asciiTheme="majorHAnsi" w:eastAsia="Calibri" w:hAnsiTheme="majorHAnsi" w:cs="Calibri"/>
          <w:i/>
          <w:spacing w:val="-2"/>
          <w:position w:val="1"/>
        </w:rPr>
        <w:t>-</w:t>
      </w:r>
      <w:r w:rsidRPr="0075614D">
        <w:rPr>
          <w:rFonts w:asciiTheme="majorHAnsi" w:eastAsia="Calibri" w:hAnsiTheme="majorHAnsi" w:cs="Calibri"/>
          <w:i/>
          <w:position w:val="1"/>
        </w:rPr>
        <w:t>Ap</w:t>
      </w:r>
      <w:r w:rsidRPr="0075614D">
        <w:rPr>
          <w:rFonts w:asciiTheme="majorHAnsi" w:eastAsia="Calibri" w:hAnsiTheme="majorHAnsi" w:cs="Calibri"/>
          <w:i/>
          <w:spacing w:val="-1"/>
          <w:position w:val="1"/>
        </w:rPr>
        <w:t>r</w:t>
      </w:r>
      <w:r w:rsidRPr="0075614D">
        <w:rPr>
          <w:rFonts w:asciiTheme="majorHAnsi" w:eastAsia="Calibri" w:hAnsiTheme="majorHAnsi" w:cs="Calibri"/>
          <w:i/>
          <w:position w:val="1"/>
        </w:rPr>
        <w:t>il</w:t>
      </w:r>
      <w:r w:rsidRPr="0075614D">
        <w:rPr>
          <w:rFonts w:asciiTheme="majorHAnsi" w:eastAsia="Calibri" w:hAnsiTheme="majorHAnsi" w:cs="Calibri"/>
          <w:i/>
          <w:spacing w:val="-1"/>
          <w:position w:val="1"/>
        </w:rPr>
        <w:t xml:space="preserve"> 20</w:t>
      </w:r>
      <w:r w:rsidRPr="0075614D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75614D">
        <w:rPr>
          <w:rFonts w:asciiTheme="majorHAnsi" w:eastAsia="Calibri" w:hAnsiTheme="majorHAnsi" w:cs="Calibri"/>
          <w:i/>
          <w:position w:val="1"/>
        </w:rPr>
        <w:t>9</w:t>
      </w:r>
    </w:p>
    <w:p w14:paraId="194AF3CA" w14:textId="77777777" w:rsidR="00441091" w:rsidRPr="0075614D" w:rsidRDefault="00441091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6B775C41" w14:textId="77777777" w:rsidR="00441091" w:rsidRPr="0075614D" w:rsidRDefault="0075614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75614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IO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EM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75614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75614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75614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75614D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5D1B1B94" w14:textId="77777777" w:rsidR="00441091" w:rsidRPr="0075614D" w:rsidRDefault="0075614D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              </w:t>
      </w:r>
      <w:r w:rsidRPr="0075614D">
        <w:rPr>
          <w:rFonts w:asciiTheme="majorHAnsi" w:eastAsia="Segoe MDL2 Assets" w:hAnsiTheme="majorHAnsi" w:cs="Segoe MDL2 Assets"/>
          <w:spacing w:val="7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can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ci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ty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z w:val="18"/>
          <w:szCs w:val="18"/>
        </w:rPr>
        <w:t>al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En</w:t>
      </w:r>
      <w:r w:rsidRPr="0075614D">
        <w:rPr>
          <w:rFonts w:asciiTheme="majorHAnsi" w:eastAsia="Calibri" w:hAnsiTheme="majorHAnsi" w:cs="Calibri"/>
          <w:sz w:val="18"/>
          <w:szCs w:val="18"/>
        </w:rPr>
        <w:t>gine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rs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(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SM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),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20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0</w:t>
      </w:r>
      <w:r w:rsidRPr="0075614D">
        <w:rPr>
          <w:rFonts w:asciiTheme="majorHAnsi" w:eastAsia="Calibri" w:hAnsiTheme="majorHAnsi" w:cs="Calibri"/>
          <w:spacing w:val="4"/>
          <w:sz w:val="18"/>
          <w:szCs w:val="18"/>
        </w:rPr>
        <w:t>9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75614D">
        <w:rPr>
          <w:rFonts w:asciiTheme="majorHAnsi" w:eastAsia="Calibri" w:hAnsiTheme="majorHAnsi" w:cs="Calibri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</w:p>
    <w:p w14:paraId="73FDE13E" w14:textId="77777777" w:rsidR="00441091" w:rsidRPr="0075614D" w:rsidRDefault="0075614D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        </w:t>
      </w:r>
      <w:r w:rsidRPr="0075614D">
        <w:rPr>
          <w:rFonts w:asciiTheme="majorHAnsi" w:eastAsia="Segoe MDL2 Assets" w:hAnsiTheme="majorHAnsi" w:cs="Segoe MDL2 Assets"/>
          <w:spacing w:val="7"/>
          <w:w w:val="4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Soci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ty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ot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gin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rs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(</w:t>
      </w:r>
      <w:r w:rsidRPr="0075614D">
        <w:rPr>
          <w:rFonts w:asciiTheme="majorHAnsi" w:eastAsia="Calibri" w:hAnsiTheme="majorHAnsi" w:cs="Calibri"/>
          <w:sz w:val="18"/>
          <w:szCs w:val="18"/>
        </w:rPr>
        <w:t>SA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),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201</w:t>
      </w:r>
      <w:r w:rsidRPr="0075614D">
        <w:rPr>
          <w:rFonts w:asciiTheme="majorHAnsi" w:eastAsia="Calibri" w:hAnsiTheme="majorHAnsi" w:cs="Calibri"/>
          <w:spacing w:val="5"/>
          <w:sz w:val="18"/>
          <w:szCs w:val="18"/>
        </w:rPr>
        <w:t>0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75614D">
        <w:rPr>
          <w:rFonts w:asciiTheme="majorHAnsi" w:eastAsia="Calibri" w:hAnsiTheme="majorHAnsi" w:cs="Calibri"/>
          <w:sz w:val="18"/>
          <w:szCs w:val="18"/>
        </w:rPr>
        <w:t>Pr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</w:p>
    <w:p w14:paraId="6DB6F79D" w14:textId="77777777" w:rsidR="00441091" w:rsidRPr="0075614D" w:rsidRDefault="00441091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1F46380D" w14:textId="6464CF26" w:rsidR="00441091" w:rsidRPr="0075614D" w:rsidRDefault="00441091">
      <w:pPr>
        <w:ind w:left="3317" w:right="3090"/>
        <w:jc w:val="center"/>
        <w:rPr>
          <w:rFonts w:asciiTheme="majorHAnsi" w:eastAsia="Calibri" w:hAnsiTheme="majorHAnsi" w:cs="Calibri"/>
          <w:sz w:val="18"/>
          <w:szCs w:val="18"/>
        </w:rPr>
      </w:pPr>
    </w:p>
    <w:p w14:paraId="63E1017E" w14:textId="77777777" w:rsidR="00441091" w:rsidRPr="0075614D" w:rsidRDefault="0075614D">
      <w:pPr>
        <w:spacing w:before="1" w:line="240" w:lineRule="exact"/>
        <w:ind w:right="308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hAnsiTheme="majorHAnsi"/>
          <w:sz w:val="18"/>
          <w:szCs w:val="18"/>
        </w:rPr>
        <w:br w:type="column"/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ph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em</w:t>
      </w:r>
      <w:r w:rsidRPr="0075614D">
        <w:rPr>
          <w:rFonts w:asciiTheme="majorHAnsi" w:eastAsia="Calibri" w:hAnsiTheme="majorHAnsi" w:cs="Calibri"/>
          <w:sz w:val="18"/>
          <w:szCs w:val="18"/>
        </w:rPr>
        <w:t>ail.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oic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ail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ail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dd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ld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fe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io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al.</w:t>
      </w:r>
    </w:p>
    <w:p w14:paraId="4A033682" w14:textId="77777777" w:rsidR="00441091" w:rsidRPr="0075614D" w:rsidRDefault="0044109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84EFD1A" w14:textId="77777777" w:rsidR="00441091" w:rsidRPr="0075614D" w:rsidRDefault="00441091">
      <w:pPr>
        <w:spacing w:before="12" w:line="280" w:lineRule="exact"/>
        <w:rPr>
          <w:rFonts w:asciiTheme="majorHAnsi" w:hAnsiTheme="majorHAnsi"/>
          <w:sz w:val="24"/>
          <w:szCs w:val="24"/>
        </w:rPr>
      </w:pPr>
    </w:p>
    <w:p w14:paraId="0950D386" w14:textId="77777777" w:rsidR="00441091" w:rsidRPr="0075614D" w:rsidRDefault="0075614D">
      <w:pPr>
        <w:spacing w:line="240" w:lineRule="exact"/>
        <w:ind w:right="104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je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ti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75614D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je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sh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ld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ail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spec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if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75614D">
        <w:rPr>
          <w:rFonts w:asciiTheme="majorHAnsi" w:eastAsia="Calibri" w:hAnsiTheme="majorHAnsi" w:cs="Calibri"/>
          <w:sz w:val="18"/>
          <w:szCs w:val="18"/>
        </w:rPr>
        <w:t>ob 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75614D">
        <w:rPr>
          <w:rFonts w:asciiTheme="majorHAnsi" w:eastAsia="Calibri" w:hAnsiTheme="majorHAnsi" w:cs="Calibri"/>
          <w:sz w:val="18"/>
          <w:szCs w:val="18"/>
        </w:rPr>
        <w:t>/or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facility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z w:val="18"/>
          <w:szCs w:val="18"/>
        </w:rPr>
        <w:t>or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w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ich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re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app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g.</w:t>
      </w:r>
    </w:p>
    <w:p w14:paraId="7CCF5F91" w14:textId="77777777" w:rsidR="00441091" w:rsidRPr="0075614D" w:rsidRDefault="0044109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A923E1B" w14:textId="77777777" w:rsidR="00441091" w:rsidRPr="0075614D" w:rsidRDefault="00441091">
      <w:pPr>
        <w:spacing w:before="9" w:line="280" w:lineRule="exact"/>
        <w:rPr>
          <w:rFonts w:asciiTheme="majorHAnsi" w:hAnsiTheme="majorHAnsi"/>
          <w:sz w:val="24"/>
          <w:szCs w:val="24"/>
        </w:rPr>
      </w:pPr>
    </w:p>
    <w:p w14:paraId="1765522D" w14:textId="77777777" w:rsidR="00441091" w:rsidRPr="0075614D" w:rsidRDefault="0075614D">
      <w:pPr>
        <w:ind w:right="12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duc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atio</w:t>
      </w:r>
      <w:r w:rsidRPr="0075614D">
        <w:rPr>
          <w:rFonts w:asciiTheme="majorHAnsi" w:eastAsia="Calibri" w:hAnsiTheme="majorHAnsi" w:cs="Calibri"/>
          <w:b/>
          <w:spacing w:val="2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75614D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K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75614D">
        <w:rPr>
          <w:rFonts w:asciiTheme="majorHAnsi" w:eastAsia="Calibri" w:hAnsiTheme="majorHAnsi" w:cs="Calibri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is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se</w:t>
      </w:r>
      <w:r w:rsidRPr="0075614D">
        <w:rPr>
          <w:rFonts w:asciiTheme="majorHAnsi" w:eastAsia="Calibri" w:hAnsiTheme="majorHAnsi" w:cs="Calibri"/>
          <w:sz w:val="18"/>
          <w:szCs w:val="18"/>
        </w:rPr>
        <w:t>ction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sta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75614D">
        <w:rPr>
          <w:rFonts w:asciiTheme="majorHAnsi" w:eastAsia="Calibri" w:hAnsiTheme="majorHAnsi" w:cs="Calibri"/>
          <w:sz w:val="18"/>
          <w:szCs w:val="18"/>
        </w:rPr>
        <w:t>ard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le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e 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ll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igh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ool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io</w:t>
      </w:r>
      <w:r w:rsidRPr="0075614D">
        <w:rPr>
          <w:rFonts w:asciiTheme="majorHAnsi" w:eastAsia="Calibri" w:hAnsiTheme="majorHAnsi" w:cs="Calibri"/>
          <w:spacing w:val="7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clu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: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ame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75614D">
        <w:rPr>
          <w:rFonts w:asciiTheme="majorHAnsi" w:eastAsia="Calibri" w:hAnsiTheme="majorHAnsi" w:cs="Calibri"/>
          <w:sz w:val="18"/>
          <w:szCs w:val="18"/>
        </w:rPr>
        <w:t>gr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75614D">
        <w:rPr>
          <w:rFonts w:asciiTheme="majorHAnsi" w:eastAsia="Calibri" w:hAnsiTheme="majorHAnsi" w:cs="Calibri"/>
          <w:sz w:val="18"/>
          <w:szCs w:val="18"/>
        </w:rPr>
        <w:t>, 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tici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gr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adu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io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ame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tu</w:t>
      </w:r>
      <w:r w:rsidRPr="0075614D">
        <w:rPr>
          <w:rFonts w:asciiTheme="majorHAnsi" w:eastAsia="Calibri" w:hAnsiTheme="majorHAnsi" w:cs="Calibri"/>
          <w:sz w:val="18"/>
          <w:szCs w:val="18"/>
        </w:rPr>
        <w:t>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cit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/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, 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G</w:t>
      </w:r>
      <w:r w:rsidRPr="0075614D">
        <w:rPr>
          <w:rFonts w:asciiTheme="majorHAnsi" w:eastAsia="Calibri" w:hAnsiTheme="majorHAnsi" w:cs="Calibri"/>
          <w:sz w:val="18"/>
          <w:szCs w:val="18"/>
        </w:rPr>
        <w:t>PA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if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ast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 3.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0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</w:p>
    <w:p w14:paraId="250E3CF3" w14:textId="77777777" w:rsidR="00441091" w:rsidRPr="0075614D" w:rsidRDefault="00441091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E44FD63" w14:textId="77777777" w:rsidR="00441091" w:rsidRPr="0075614D" w:rsidRDefault="0075614D">
      <w:pPr>
        <w:ind w:right="110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k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&amp;</w:t>
      </w:r>
      <w:r w:rsidRPr="0075614D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Qu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b/>
          <w:spacing w:val="3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ons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75614D">
        <w:rPr>
          <w:rFonts w:asciiTheme="majorHAnsi" w:eastAsia="Calibri" w:hAnsiTheme="majorHAnsi" w:cs="Calibri"/>
          <w:b/>
          <w:spacing w:val="-1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skil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str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, k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ge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ci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sse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it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ir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ly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tes to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iti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may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o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exi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ob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z w:val="18"/>
          <w:szCs w:val="18"/>
        </w:rPr>
        <w:t>cri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lp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rai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rm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for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is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ctio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</w:p>
    <w:p w14:paraId="27B980E7" w14:textId="77777777" w:rsidR="00441091" w:rsidRPr="0075614D" w:rsidRDefault="00441091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1292F1C4" w14:textId="77777777" w:rsidR="00441091" w:rsidRPr="0075614D" w:rsidRDefault="0075614D">
      <w:pPr>
        <w:ind w:right="188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z w:val="18"/>
          <w:szCs w:val="18"/>
        </w:rPr>
        <w:t>Re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b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x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e:</w:t>
      </w:r>
      <w:r w:rsidRPr="0075614D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If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x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is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s 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mo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ort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arts of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Bul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ts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re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efe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ily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z w:val="18"/>
          <w:szCs w:val="18"/>
        </w:rPr>
        <w:t>or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aragr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aph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75614D">
        <w:rPr>
          <w:rFonts w:asciiTheme="majorHAnsi" w:eastAsia="Calibri" w:hAnsiTheme="majorHAnsi" w:cs="Calibri"/>
          <w:sz w:val="18"/>
          <w:szCs w:val="18"/>
        </w:rPr>
        <w:t>ll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ts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j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is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ons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orm.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gin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ach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75614D">
        <w:rPr>
          <w:rFonts w:asciiTheme="majorHAnsi" w:eastAsia="Calibri" w:hAnsiTheme="majorHAnsi" w:cs="Calibri"/>
          <w:sz w:val="18"/>
          <w:szCs w:val="18"/>
        </w:rPr>
        <w:t>ll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th an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ction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Li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in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ological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or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(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rti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g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z w:val="18"/>
          <w:szCs w:val="18"/>
        </w:rPr>
        <w:t>ith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rre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j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wo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z w:val="18"/>
          <w:szCs w:val="18"/>
        </w:rPr>
        <w:t>ki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ac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75614D">
        <w:rPr>
          <w:rFonts w:asciiTheme="majorHAnsi" w:eastAsia="Calibri" w:hAnsiTheme="majorHAnsi" w:cs="Calibri"/>
          <w:sz w:val="18"/>
          <w:szCs w:val="18"/>
        </w:rPr>
        <w:t>).</w:t>
      </w:r>
    </w:p>
    <w:p w14:paraId="2A51A97F" w14:textId="77777777" w:rsidR="00441091" w:rsidRPr="0075614D" w:rsidRDefault="0044109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9E036F2" w14:textId="77777777" w:rsidR="00441091" w:rsidRPr="0075614D" w:rsidRDefault="00441091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49A8922B" w14:textId="77777777" w:rsidR="00441091" w:rsidRPr="0075614D" w:rsidRDefault="0075614D">
      <w:pPr>
        <w:ind w:right="112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dd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tio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al</w:t>
      </w:r>
      <w:r w:rsidRPr="0075614D">
        <w:rPr>
          <w:rFonts w:asciiTheme="majorHAnsi" w:eastAsia="Calibri" w:hAnsiTheme="majorHAnsi" w:cs="Calibri"/>
          <w:b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x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e:</w:t>
      </w:r>
      <w:r w:rsidRPr="0075614D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Us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is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ction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us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add</w:t>
      </w:r>
      <w:r w:rsidRPr="0075614D">
        <w:rPr>
          <w:rFonts w:asciiTheme="majorHAnsi" w:eastAsia="Calibri" w:hAnsiTheme="majorHAnsi" w:cs="Calibri"/>
          <w:sz w:val="18"/>
          <w:szCs w:val="18"/>
        </w:rPr>
        <w:t>iti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al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z w:val="18"/>
          <w:szCs w:val="18"/>
        </w:rPr>
        <w:t>ork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ex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ce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sh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z w:val="18"/>
          <w:szCs w:val="18"/>
        </w:rPr>
        <w:t>ork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  <w:r w:rsidRPr="0075614D">
        <w:rPr>
          <w:rFonts w:asciiTheme="majorHAnsi" w:eastAsia="Calibri" w:hAnsiTheme="majorHAnsi" w:cs="Calibri"/>
          <w:spacing w:val="3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z w:val="18"/>
          <w:szCs w:val="18"/>
        </w:rPr>
        <w:t>y to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ch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sfe</w:t>
      </w:r>
      <w:r w:rsidRPr="0075614D">
        <w:rPr>
          <w:rFonts w:asciiTheme="majorHAnsi" w:eastAsia="Calibri" w:hAnsiTheme="majorHAnsi" w:cs="Calibri"/>
          <w:sz w:val="18"/>
          <w:szCs w:val="18"/>
        </w:rPr>
        <w:t>rr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75614D">
        <w:rPr>
          <w:rFonts w:asciiTheme="majorHAnsi" w:eastAsia="Calibri" w:hAnsiTheme="majorHAnsi" w:cs="Calibri"/>
          <w:sz w:val="18"/>
          <w:szCs w:val="18"/>
        </w:rPr>
        <w:t>le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kil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>at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wo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ld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ef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ci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6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n 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75614D">
        <w:rPr>
          <w:rFonts w:asciiTheme="majorHAnsi" w:eastAsia="Calibri" w:hAnsiTheme="majorHAnsi" w:cs="Calibri"/>
          <w:sz w:val="18"/>
          <w:szCs w:val="18"/>
        </w:rPr>
        <w:t>ob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re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75614D">
        <w:rPr>
          <w:rFonts w:asciiTheme="majorHAnsi" w:eastAsia="Calibri" w:hAnsiTheme="majorHAnsi" w:cs="Calibri"/>
          <w:sz w:val="18"/>
          <w:szCs w:val="18"/>
        </w:rPr>
        <w:t>ki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g.</w:t>
      </w:r>
    </w:p>
    <w:p w14:paraId="62FC548F" w14:textId="77777777" w:rsidR="00441091" w:rsidRPr="0075614D" w:rsidRDefault="00441091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544E318" w14:textId="77777777" w:rsidR="00441091" w:rsidRPr="0075614D" w:rsidRDefault="00441091">
      <w:pPr>
        <w:spacing w:before="7" w:line="280" w:lineRule="exact"/>
        <w:rPr>
          <w:rFonts w:asciiTheme="majorHAnsi" w:hAnsiTheme="majorHAnsi"/>
          <w:sz w:val="24"/>
          <w:szCs w:val="24"/>
        </w:rPr>
      </w:pPr>
    </w:p>
    <w:p w14:paraId="3EC8CDD6" w14:textId="77777777" w:rsidR="00441091" w:rsidRPr="0075614D" w:rsidRDefault="0075614D">
      <w:pPr>
        <w:ind w:right="718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mb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ps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75614D">
        <w:rPr>
          <w:rFonts w:asciiTheme="majorHAnsi" w:eastAsia="Calibri" w:hAnsiTheme="majorHAnsi" w:cs="Calibri"/>
          <w:b/>
          <w:spacing w:val="-1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clu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rga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z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ame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</w:p>
    <w:p w14:paraId="388D5479" w14:textId="77777777" w:rsidR="00441091" w:rsidRPr="0075614D" w:rsidRDefault="00441091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0EE759C" w14:textId="77777777" w:rsidR="00441091" w:rsidRPr="0075614D" w:rsidRDefault="0075614D">
      <w:pPr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z w:val="18"/>
          <w:szCs w:val="18"/>
        </w:rPr>
        <w:t>Refe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es:</w:t>
      </w:r>
      <w:r w:rsidRPr="0075614D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Pr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75614D">
        <w:rPr>
          <w:rFonts w:asciiTheme="majorHAnsi" w:eastAsia="Calibri" w:hAnsiTheme="majorHAnsi" w:cs="Calibri"/>
          <w:sz w:val="18"/>
          <w:szCs w:val="18"/>
        </w:rPr>
        <w:t>ly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if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z w:val="18"/>
          <w:szCs w:val="18"/>
        </w:rPr>
        <w:t>ted.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For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sa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</w:p>
    <w:p w14:paraId="7722985E" w14:textId="77777777" w:rsidR="00441091" w:rsidRPr="0075614D" w:rsidRDefault="0075614D">
      <w:pPr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sz w:val="18"/>
          <w:szCs w:val="18"/>
        </w:rPr>
        <w:t>‘a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ail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75614D">
        <w:rPr>
          <w:rFonts w:asciiTheme="majorHAnsi" w:eastAsia="Calibri" w:hAnsiTheme="majorHAnsi" w:cs="Calibri"/>
          <w:sz w:val="18"/>
          <w:szCs w:val="18"/>
        </w:rPr>
        <w:t>le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75614D">
        <w:rPr>
          <w:rFonts w:asciiTheme="majorHAnsi" w:eastAsia="Calibri" w:hAnsiTheme="majorHAnsi" w:cs="Calibri"/>
          <w:sz w:val="18"/>
          <w:szCs w:val="18"/>
        </w:rPr>
        <w:t>on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z w:val="18"/>
          <w:szCs w:val="18"/>
        </w:rPr>
        <w:t>t’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is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op</w:t>
      </w:r>
      <w:r w:rsidRPr="0075614D">
        <w:rPr>
          <w:rFonts w:asciiTheme="majorHAnsi" w:eastAsia="Calibri" w:hAnsiTheme="majorHAnsi" w:cs="Calibri"/>
          <w:sz w:val="18"/>
          <w:szCs w:val="18"/>
        </w:rPr>
        <w:t>ria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</w:p>
    <w:p w14:paraId="053C3EEB" w14:textId="77777777" w:rsidR="00441091" w:rsidRPr="0075614D" w:rsidRDefault="00441091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73467F15" w14:textId="77777777" w:rsidR="00441091" w:rsidRPr="0075614D" w:rsidRDefault="0075614D">
      <w:pPr>
        <w:ind w:right="445"/>
        <w:rPr>
          <w:rFonts w:asciiTheme="majorHAnsi" w:eastAsia="Calibri" w:hAnsiTheme="majorHAnsi" w:cs="Calibri"/>
          <w:sz w:val="18"/>
          <w:szCs w:val="18"/>
        </w:rPr>
      </w:pPr>
      <w:r w:rsidRPr="0075614D">
        <w:rPr>
          <w:rFonts w:asciiTheme="majorHAnsi" w:eastAsia="Calibri" w:hAnsiTheme="majorHAnsi" w:cs="Calibri"/>
          <w:b/>
          <w:sz w:val="18"/>
          <w:szCs w:val="18"/>
        </w:rPr>
        <w:t>Q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k</w:t>
      </w:r>
      <w:r w:rsidRPr="0075614D">
        <w:rPr>
          <w:rFonts w:asciiTheme="majorHAnsi" w:eastAsia="Calibri" w:hAnsiTheme="majorHAnsi" w:cs="Calibri"/>
          <w:b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b/>
          <w:sz w:val="18"/>
          <w:szCs w:val="18"/>
        </w:rPr>
        <w:t>s:</w:t>
      </w:r>
      <w:r w:rsidRPr="0075614D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Be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re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o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  <w:u w:val="single" w:color="000000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  <w:u w:val="single" w:color="000000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  <w:u w:val="single" w:color="000000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  <w:u w:val="single" w:color="000000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  <w:u w:val="single" w:color="000000"/>
        </w:rPr>
        <w:t>f</w:t>
      </w:r>
      <w:r w:rsidRPr="0075614D">
        <w:rPr>
          <w:rFonts w:asciiTheme="majorHAnsi" w:eastAsia="Calibri" w:hAnsiTheme="majorHAnsi" w:cs="Calibri"/>
          <w:sz w:val="18"/>
          <w:szCs w:val="18"/>
          <w:u w:val="single" w:color="000000"/>
        </w:rPr>
        <w:t>r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  <w:u w:val="single" w:color="000000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  <w:u w:val="single" w:color="000000"/>
        </w:rPr>
        <w:t>a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  <w:u w:val="single" w:color="000000"/>
        </w:rPr>
        <w:t>d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cki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for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lli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r gram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at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z w:val="18"/>
          <w:szCs w:val="18"/>
        </w:rPr>
        <w:t>cal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forma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ti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g,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co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c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,</w:t>
      </w:r>
      <w:r w:rsidRPr="0075614D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tn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75614D">
        <w:rPr>
          <w:rFonts w:asciiTheme="majorHAnsi" w:eastAsia="Calibri" w:hAnsiTheme="majorHAnsi" w:cs="Calibri"/>
          <w:sz w:val="18"/>
          <w:szCs w:val="18"/>
        </w:rPr>
        <w:t>low.</w:t>
      </w:r>
      <w:r w:rsidRPr="0075614D">
        <w:rPr>
          <w:rFonts w:asciiTheme="majorHAnsi" w:eastAsia="Calibri" w:hAnsiTheme="majorHAnsi" w:cs="Calibri"/>
          <w:spacing w:val="4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75614D">
        <w:rPr>
          <w:rFonts w:asciiTheme="majorHAnsi" w:eastAsia="Calibri" w:hAnsiTheme="majorHAnsi" w:cs="Calibri"/>
          <w:sz w:val="18"/>
          <w:szCs w:val="18"/>
        </w:rPr>
        <w:t>oid</w:t>
      </w:r>
      <w:r w:rsidRPr="0075614D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la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z w:val="18"/>
          <w:szCs w:val="18"/>
        </w:rPr>
        <w:t>d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upd</w:t>
      </w:r>
      <w:r w:rsidRPr="0075614D">
        <w:rPr>
          <w:rFonts w:asciiTheme="majorHAnsi" w:eastAsia="Calibri" w:hAnsiTheme="majorHAnsi" w:cs="Calibri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e 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g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larl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  <w:r w:rsidRPr="0075614D">
        <w:rPr>
          <w:rFonts w:asciiTheme="majorHAnsi" w:eastAsia="Calibri" w:hAnsiTheme="majorHAnsi" w:cs="Calibri"/>
          <w:spacing w:val="38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Al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o,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75614D">
        <w:rPr>
          <w:rFonts w:asciiTheme="majorHAnsi" w:eastAsia="Calibri" w:hAnsiTheme="majorHAnsi" w:cs="Calibri"/>
          <w:sz w:val="18"/>
          <w:szCs w:val="18"/>
        </w:rPr>
        <w:t>ilor</w:t>
      </w:r>
      <w:r w:rsidRPr="0075614D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75614D">
        <w:rPr>
          <w:rFonts w:asciiTheme="majorHAnsi" w:eastAsia="Calibri" w:hAnsiTheme="majorHAnsi" w:cs="Calibri"/>
          <w:sz w:val="18"/>
          <w:szCs w:val="18"/>
        </w:rPr>
        <w:t>e</w:t>
      </w:r>
      <w:r w:rsidRPr="0075614D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75614D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75614D">
        <w:rPr>
          <w:rFonts w:asciiTheme="majorHAnsi" w:eastAsia="Calibri" w:hAnsiTheme="majorHAnsi" w:cs="Calibri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75614D">
        <w:rPr>
          <w:rFonts w:asciiTheme="majorHAnsi" w:eastAsia="Calibri" w:hAnsiTheme="majorHAnsi" w:cs="Calibri"/>
          <w:sz w:val="18"/>
          <w:szCs w:val="18"/>
        </w:rPr>
        <w:t>iti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75614D">
        <w:rPr>
          <w:rFonts w:asciiTheme="majorHAnsi" w:eastAsia="Calibri" w:hAnsiTheme="majorHAnsi" w:cs="Calibri"/>
          <w:sz w:val="18"/>
          <w:szCs w:val="18"/>
        </w:rPr>
        <w:t>n</w:t>
      </w:r>
      <w:r w:rsidRPr="0075614D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z w:val="18"/>
          <w:szCs w:val="18"/>
        </w:rPr>
        <w:t>for</w:t>
      </w:r>
      <w:r w:rsidRPr="0075614D">
        <w:rPr>
          <w:rFonts w:asciiTheme="majorHAnsi" w:eastAsia="Calibri" w:hAnsiTheme="majorHAnsi" w:cs="Calibri"/>
          <w:spacing w:val="-1"/>
          <w:sz w:val="18"/>
          <w:szCs w:val="18"/>
        </w:rPr>
        <w:t xml:space="preserve"> w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75614D">
        <w:rPr>
          <w:rFonts w:asciiTheme="majorHAnsi" w:eastAsia="Calibri" w:hAnsiTheme="majorHAnsi" w:cs="Calibri"/>
          <w:sz w:val="18"/>
          <w:szCs w:val="18"/>
        </w:rPr>
        <w:t>ich</w:t>
      </w:r>
      <w:r w:rsidRPr="0075614D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ou</w:t>
      </w:r>
      <w:r w:rsidRPr="0075614D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app</w:t>
      </w:r>
      <w:r w:rsidRPr="0075614D">
        <w:rPr>
          <w:rFonts w:asciiTheme="majorHAnsi" w:eastAsia="Calibri" w:hAnsiTheme="majorHAnsi" w:cs="Calibri"/>
          <w:sz w:val="18"/>
          <w:szCs w:val="18"/>
        </w:rPr>
        <w:t>l</w:t>
      </w:r>
      <w:r w:rsidRPr="0075614D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75614D">
        <w:rPr>
          <w:rFonts w:asciiTheme="majorHAnsi" w:eastAsia="Calibri" w:hAnsiTheme="majorHAnsi" w:cs="Calibri"/>
          <w:sz w:val="18"/>
          <w:szCs w:val="18"/>
        </w:rPr>
        <w:t>.</w:t>
      </w:r>
    </w:p>
    <w:sectPr w:rsidR="00441091" w:rsidRPr="0075614D">
      <w:type w:val="continuous"/>
      <w:pgSz w:w="15840" w:h="12240" w:orient="landscape"/>
      <w:pgMar w:top="320" w:right="340" w:bottom="280" w:left="620" w:header="720" w:footer="720" w:gutter="0"/>
      <w:cols w:num="2" w:space="720" w:equalWidth="0">
        <w:col w:w="9328" w:space="344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A95F05"/>
    <w:multiLevelType w:val="multilevel"/>
    <w:tmpl w:val="20AA8D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091"/>
    <w:rsid w:val="00441091"/>
    <w:rsid w:val="0075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F4076D6"/>
  <w15:docId w15:val="{EEB41C93-6265-464D-83A0-3E344221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2021-03-22T11:28:00Z</dcterms:created>
  <dcterms:modified xsi:type="dcterms:W3CDTF">2021-03-22T11:34:00Z</dcterms:modified>
</cp:coreProperties>
</file>